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727"/>
        <w:tblW w:w="2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3"/>
      </w:tblGrid>
      <w:tr w:rsidR="00EE14D4" w:rsidRPr="00A76BEB" w:rsidTr="00EE14D4">
        <w:trPr>
          <w:trHeight w:val="704"/>
        </w:trPr>
        <w:tc>
          <w:tcPr>
            <w:tcW w:w="2443" w:type="dxa"/>
          </w:tcPr>
          <w:p w:rsidR="00EE14D4" w:rsidRPr="00A76BEB" w:rsidRDefault="00EE14D4" w:rsidP="00EE14D4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Администрация района</w:t>
            </w:r>
          </w:p>
          <w:p w:rsidR="00EE14D4" w:rsidRPr="00A76BEB" w:rsidRDefault="00EE14D4" w:rsidP="00EE14D4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КОНТРОЛЬ</w:t>
            </w:r>
          </w:p>
          <w:p w:rsidR="00EE14D4" w:rsidRPr="00A76BEB" w:rsidRDefault="00EE14D4" w:rsidP="00EE14D4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31.12.2020</w:t>
            </w:r>
          </w:p>
        </w:tc>
      </w:tr>
    </w:tbl>
    <w:p w:rsidR="00DC6639" w:rsidRPr="00360CF1" w:rsidRDefault="00812C00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;mso-position-vertical-relative:text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9C7F9C">
              <w:t>27.11.2013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9C7F9C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9C7F9C">
              <w:t>2506</w:t>
            </w:r>
            <w:r w:rsidRPr="00360CF1">
              <w:t xml:space="preserve">          </w:t>
            </w:r>
          </w:p>
        </w:tc>
      </w:tr>
    </w:tbl>
    <w:p w:rsidR="003C522D" w:rsidRDefault="003C522D" w:rsidP="00E2213C">
      <w:pPr>
        <w:widowControl w:val="0"/>
        <w:ind w:firstLine="709"/>
        <w:jc w:val="both"/>
      </w:pPr>
    </w:p>
    <w:p w:rsidR="002F3DCF" w:rsidRDefault="002F3DCF" w:rsidP="00E2213C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right="5243"/>
        <w:jc w:val="both"/>
      </w:pPr>
      <w:r>
        <w:t>Об утверждении муниципальной программы «Обеспечение эколог</w:t>
      </w:r>
      <w:r>
        <w:t>и</w:t>
      </w:r>
      <w:r>
        <w:t>ческой безопасности в Нижнева</w:t>
      </w:r>
      <w:r>
        <w:t>р</w:t>
      </w:r>
      <w:r>
        <w:t xml:space="preserve">товском районе в 2014–2020 годах»   </w:t>
      </w:r>
    </w:p>
    <w:p w:rsidR="00FA1ADE" w:rsidRDefault="00FA1ADE" w:rsidP="00FA1ADE">
      <w:pPr>
        <w:ind w:right="5243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spacing w:after="0"/>
        <w:ind w:left="0" w:firstLine="709"/>
        <w:jc w:val="both"/>
      </w:pPr>
      <w:r>
        <w:t>В соответствии с Федеральными законами от 10.01.2002 № 7-ФЗ «Об о</w:t>
      </w:r>
      <w:r>
        <w:t>х</w:t>
      </w:r>
      <w:r>
        <w:t>ране окружающей среды», от 06.10.2003 № 131-ФЗ «Об общих принципах о</w:t>
      </w:r>
      <w:r>
        <w:t>р</w:t>
      </w:r>
      <w:r>
        <w:t>ганизации местного самоуправления в Российской Федерации», постановл</w:t>
      </w:r>
      <w:r>
        <w:t>е</w:t>
      </w:r>
      <w:r>
        <w:t>ниями администрации района от 05.08.2013 № 1663 «О муниципальных пр</w:t>
      </w:r>
      <w:r>
        <w:t>о</w:t>
      </w:r>
      <w:r>
        <w:t>граммах Нижневартовского района», от 18.09.2013 № 1946 «Об утверждении Перечня муниципальных программ района на 2014–2020 годы», с целью улу</w:t>
      </w:r>
      <w:r>
        <w:t>ч</w:t>
      </w:r>
      <w:r>
        <w:t>шения экологической ситуации на территории района:</w:t>
      </w:r>
    </w:p>
    <w:p w:rsidR="00FA1ADE" w:rsidRDefault="00FA1ADE" w:rsidP="00FA1AD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1ADE" w:rsidRDefault="00FA1ADE" w:rsidP="00FA1AD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муниципальную программу «</w:t>
      </w:r>
      <w:r>
        <w:rPr>
          <w:rFonts w:ascii="Times New Roman" w:hAnsi="Times New Roman" w:cs="Times New Roman"/>
          <w:b w:val="0"/>
          <w:sz w:val="28"/>
          <w:szCs w:val="28"/>
        </w:rPr>
        <w:t>Обеспечение экологической безопасности в Нижневартовском районе в 2014–2020 годах» (далее – муниц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пальная программа) согласно приложению.</w:t>
      </w:r>
    </w:p>
    <w:p w:rsidR="00FA1ADE" w:rsidRDefault="00FA1ADE" w:rsidP="00FA1AD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1ADE" w:rsidRDefault="00FA1ADE" w:rsidP="00FA1AD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Финансирование мероприятий муниципальной программы осущест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>лять за счет средств бюджета района.</w:t>
      </w:r>
    </w:p>
    <w:p w:rsidR="00FA1ADE" w:rsidRDefault="00FA1ADE" w:rsidP="00FA1ADE">
      <w:pPr>
        <w:ind w:firstLine="709"/>
        <w:jc w:val="both"/>
      </w:pPr>
      <w:r>
        <w:t>Общий объем финансирования муниципальной программы на 2014–2020 годы составляет 10525,0 тыс. рублей.</w:t>
      </w:r>
    </w:p>
    <w:p w:rsidR="00FA1ADE" w:rsidRDefault="00FA1ADE" w:rsidP="00FA1ADE">
      <w:pPr>
        <w:ind w:firstLine="709"/>
        <w:jc w:val="both"/>
      </w:pPr>
      <w:r>
        <w:t>Объемы финансирования муниципальной программы на 2014</w:t>
      </w:r>
      <w:r>
        <w:rPr>
          <w:b/>
        </w:rPr>
        <w:t>–</w:t>
      </w:r>
      <w:r>
        <w:t>2020 годы могут подлежать корректировке в течение финансового года, исходя из во</w:t>
      </w:r>
      <w:r>
        <w:t>з</w:t>
      </w:r>
      <w:r>
        <w:t>можностей бюджета района, путем уточнения по сумме и мероприятиям.</w:t>
      </w:r>
    </w:p>
    <w:p w:rsidR="00FA1ADE" w:rsidRDefault="00FA1ADE" w:rsidP="00FA1ADE">
      <w:pPr>
        <w:ind w:firstLine="709"/>
        <w:jc w:val="both"/>
      </w:pPr>
    </w:p>
    <w:p w:rsidR="00FA1ADE" w:rsidRDefault="00FA1ADE" w:rsidP="00FA1ADE">
      <w:pPr>
        <w:ind w:firstLine="709"/>
        <w:jc w:val="both"/>
      </w:pPr>
      <w:r>
        <w:t>3. Департаменту финансов администрации района (А.И. Кидяева) вкл</w:t>
      </w:r>
      <w:r>
        <w:t>ю</w:t>
      </w:r>
      <w:r>
        <w:t>чить муниципальную программу в Перечень муниципальных программ района на 2014–2020 годы, подлежащих финансированию, для утверждения предел</w:t>
      </w:r>
      <w:r>
        <w:t>ь</w:t>
      </w:r>
      <w:r>
        <w:t xml:space="preserve">ных объемов ассигнований в бюджете района: </w:t>
      </w:r>
    </w:p>
    <w:p w:rsidR="00FA1ADE" w:rsidRDefault="00FA1ADE" w:rsidP="00FA1ADE">
      <w:pPr>
        <w:ind w:firstLine="709"/>
        <w:jc w:val="both"/>
      </w:pPr>
      <w:r>
        <w:t>на 2014 год – 1 345 тыс. рублей;</w:t>
      </w:r>
    </w:p>
    <w:p w:rsidR="00FA1ADE" w:rsidRDefault="00FA1ADE" w:rsidP="00FA1ADE">
      <w:pPr>
        <w:ind w:firstLine="709"/>
        <w:jc w:val="both"/>
      </w:pPr>
      <w:r>
        <w:t>на 2015 год – 1 395 тыс. рублей;</w:t>
      </w:r>
    </w:p>
    <w:p w:rsidR="00FA1ADE" w:rsidRDefault="00FA1ADE" w:rsidP="00FA1A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2016 год – 1 595 тыс. рублей;</w:t>
      </w:r>
    </w:p>
    <w:p w:rsidR="00FA1ADE" w:rsidRDefault="00FA1ADE" w:rsidP="00FA1ADE">
      <w:pPr>
        <w:ind w:firstLine="709"/>
        <w:jc w:val="both"/>
      </w:pPr>
      <w:r>
        <w:t>на 2017 год – 1 430 тыс. рублей;</w:t>
      </w:r>
    </w:p>
    <w:p w:rsidR="00FA1ADE" w:rsidRDefault="00FA1ADE" w:rsidP="00FA1ADE">
      <w:pPr>
        <w:ind w:firstLine="709"/>
        <w:jc w:val="both"/>
      </w:pPr>
      <w:r>
        <w:t>на 2018 год – 1 620 тыс. рублей;</w:t>
      </w:r>
    </w:p>
    <w:p w:rsidR="00FA1ADE" w:rsidRDefault="00FA1ADE" w:rsidP="00FA1A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– 1 655 тыс. рублей;</w:t>
      </w:r>
    </w:p>
    <w:p w:rsidR="00FA1ADE" w:rsidRDefault="00FA1ADE" w:rsidP="00FA1A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– 1 485 тыс. рублей.</w:t>
      </w:r>
    </w:p>
    <w:p w:rsidR="00FA1ADE" w:rsidRDefault="00FA1ADE" w:rsidP="00FA1ADE">
      <w:pPr>
        <w:ind w:firstLine="709"/>
        <w:jc w:val="both"/>
      </w:pPr>
    </w:p>
    <w:p w:rsidR="00FA1ADE" w:rsidRDefault="00FA1ADE" w:rsidP="00FA1A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Пресс-службе администрации района (А.Н. Королёва) опубликовать постановление в районной газете «Новости Приобья».</w:t>
      </w:r>
    </w:p>
    <w:p w:rsidR="00FA1ADE" w:rsidRDefault="00FA1ADE" w:rsidP="00FA1A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ADE" w:rsidRDefault="00FA1ADE" w:rsidP="00FA1A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вступает в силу с 01 января 2014 года.</w:t>
      </w:r>
    </w:p>
    <w:p w:rsidR="00FA1ADE" w:rsidRDefault="00FA1ADE" w:rsidP="00FA1A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ADE" w:rsidRDefault="00FA1ADE" w:rsidP="00FA1A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за выполнением постановления возложить на начальника управления экологии и природопользования администрации района А.В.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робьёва.</w:t>
      </w:r>
    </w:p>
    <w:p w:rsidR="00FA1ADE" w:rsidRDefault="00FA1ADE" w:rsidP="00FA1ADE">
      <w:pPr>
        <w:widowControl w:val="0"/>
        <w:tabs>
          <w:tab w:val="left" w:pos="4860"/>
        </w:tabs>
        <w:ind w:firstLine="709"/>
        <w:jc w:val="both"/>
      </w:pPr>
    </w:p>
    <w:p w:rsidR="00FA1ADE" w:rsidRDefault="00FA1ADE" w:rsidP="00FA1ADE">
      <w:pPr>
        <w:widowControl w:val="0"/>
        <w:tabs>
          <w:tab w:val="left" w:pos="4860"/>
        </w:tabs>
        <w:ind w:firstLine="709"/>
        <w:jc w:val="both"/>
      </w:pPr>
    </w:p>
    <w:p w:rsidR="00FA1ADE" w:rsidRDefault="00FA1ADE" w:rsidP="00FA1ADE">
      <w:pPr>
        <w:widowControl w:val="0"/>
        <w:tabs>
          <w:tab w:val="left" w:pos="4860"/>
        </w:tabs>
        <w:ind w:firstLine="709"/>
        <w:jc w:val="both"/>
      </w:pPr>
    </w:p>
    <w:p w:rsidR="00FA1ADE" w:rsidRDefault="00FA1ADE" w:rsidP="00FA1ADE">
      <w:pPr>
        <w:widowControl w:val="0"/>
        <w:tabs>
          <w:tab w:val="left" w:pos="4860"/>
        </w:tabs>
        <w:jc w:val="both"/>
      </w:pPr>
      <w:r>
        <w:t>Глава администрации района                                                            Б.А. Саломатин</w:t>
      </w:r>
    </w:p>
    <w:p w:rsidR="00FA1ADE" w:rsidRDefault="00FA1ADE" w:rsidP="00FA1ADE">
      <w:pPr>
        <w:pStyle w:val="af1"/>
        <w:widowControl w:val="0"/>
        <w:spacing w:after="0"/>
        <w:ind w:left="0" w:firstLine="709"/>
        <w:jc w:val="both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pStyle w:val="af1"/>
        <w:ind w:firstLine="720"/>
      </w:pPr>
    </w:p>
    <w:p w:rsidR="00FA1ADE" w:rsidRDefault="00FA1ADE" w:rsidP="00FA1ADE">
      <w:pPr>
        <w:ind w:firstLine="5670"/>
      </w:pPr>
      <w:r>
        <w:lastRenderedPageBreak/>
        <w:t xml:space="preserve">Приложение к постановлению </w:t>
      </w:r>
    </w:p>
    <w:p w:rsidR="00FA1ADE" w:rsidRDefault="00FA1ADE" w:rsidP="00FA1ADE">
      <w:pPr>
        <w:ind w:firstLine="5670"/>
      </w:pPr>
      <w:r>
        <w:t>администрации района</w:t>
      </w:r>
    </w:p>
    <w:p w:rsidR="00FA1ADE" w:rsidRDefault="00FA1ADE" w:rsidP="00FA1ADE">
      <w:pPr>
        <w:pStyle w:val="af1"/>
        <w:spacing w:after="0"/>
        <w:ind w:left="0" w:firstLine="5670"/>
      </w:pPr>
      <w:r>
        <w:t xml:space="preserve">от </w:t>
      </w:r>
      <w:r w:rsidR="009C7F9C">
        <w:t>27.11.2013</w:t>
      </w:r>
      <w:r>
        <w:t xml:space="preserve"> № </w:t>
      </w:r>
      <w:r w:rsidR="009C7F9C">
        <w:t>2506</w:t>
      </w:r>
    </w:p>
    <w:p w:rsidR="00FA1ADE" w:rsidRDefault="00FA1ADE" w:rsidP="00FA1ADE">
      <w:pPr>
        <w:jc w:val="center"/>
      </w:pPr>
    </w:p>
    <w:p w:rsidR="00FA1ADE" w:rsidRDefault="00FA1ADE" w:rsidP="00FA1ADE">
      <w:pPr>
        <w:jc w:val="center"/>
        <w:rPr>
          <w:b/>
        </w:rPr>
      </w:pPr>
    </w:p>
    <w:p w:rsidR="00FA1ADE" w:rsidRDefault="00FA1ADE" w:rsidP="00FA1ADE">
      <w:pPr>
        <w:jc w:val="center"/>
        <w:rPr>
          <w:b/>
        </w:rPr>
      </w:pPr>
      <w:r>
        <w:rPr>
          <w:b/>
        </w:rPr>
        <w:t xml:space="preserve">Паспорт </w:t>
      </w:r>
    </w:p>
    <w:p w:rsidR="00FA1ADE" w:rsidRDefault="00FA1ADE" w:rsidP="00FA1ADE">
      <w:pPr>
        <w:jc w:val="center"/>
        <w:rPr>
          <w:b/>
        </w:rPr>
      </w:pPr>
      <w:r>
        <w:rPr>
          <w:b/>
        </w:rPr>
        <w:t>муниципальной программы</w:t>
      </w:r>
      <w:r>
        <w:t xml:space="preserve"> </w:t>
      </w:r>
      <w:r>
        <w:rPr>
          <w:b/>
        </w:rPr>
        <w:t xml:space="preserve">«Обеспечение </w:t>
      </w:r>
    </w:p>
    <w:p w:rsidR="00FA1ADE" w:rsidRDefault="00FA1ADE" w:rsidP="00FA1ADE">
      <w:pPr>
        <w:jc w:val="center"/>
        <w:rPr>
          <w:b/>
        </w:rPr>
      </w:pPr>
      <w:r>
        <w:rPr>
          <w:b/>
        </w:rPr>
        <w:t xml:space="preserve">экологической безопасности в Нижневартовском районе </w:t>
      </w:r>
    </w:p>
    <w:p w:rsidR="00FA1ADE" w:rsidRDefault="00FA1ADE" w:rsidP="00FA1ADE">
      <w:pPr>
        <w:jc w:val="center"/>
        <w:rPr>
          <w:b/>
        </w:rPr>
      </w:pPr>
      <w:r>
        <w:rPr>
          <w:b/>
        </w:rPr>
        <w:t>в 2014–2020 годах»</w:t>
      </w:r>
    </w:p>
    <w:p w:rsidR="00FA1ADE" w:rsidRDefault="00FA1ADE" w:rsidP="00FA1AD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(далее – муниципальная программа)</w:t>
      </w:r>
    </w:p>
    <w:p w:rsidR="00FA1ADE" w:rsidRDefault="00FA1ADE" w:rsidP="00FA1ADE">
      <w:pPr>
        <w:jc w:val="center"/>
      </w:pPr>
    </w:p>
    <w:tbl>
      <w:tblPr>
        <w:tblW w:w="10008" w:type="dxa"/>
        <w:jc w:val="center"/>
        <w:tblLook w:val="01E0"/>
      </w:tblPr>
      <w:tblGrid>
        <w:gridCol w:w="3871"/>
        <w:gridCol w:w="425"/>
        <w:gridCol w:w="5712"/>
      </w:tblGrid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ind w:right="-90"/>
              <w:jc w:val="both"/>
            </w:pPr>
            <w:r>
              <w:t>Наименование муниципальной программы</w:t>
            </w: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  <w:hideMark/>
          </w:tcPr>
          <w:p w:rsidR="00FA1ADE" w:rsidRDefault="00FA1ADE" w:rsidP="00FA1ADE">
            <w:pPr>
              <w:jc w:val="both"/>
            </w:pPr>
            <w:r>
              <w:t xml:space="preserve">«Обеспечение экологической безопасности в Нижневартовском районе в 2014–2020 годах» </w:t>
            </w:r>
          </w:p>
        </w:tc>
      </w:tr>
      <w:tr w:rsidR="00FA1ADE" w:rsidTr="00FA1ADE">
        <w:trPr>
          <w:trHeight w:val="80"/>
          <w:jc w:val="center"/>
        </w:trPr>
        <w:tc>
          <w:tcPr>
            <w:tcW w:w="3871" w:type="dxa"/>
          </w:tcPr>
          <w:p w:rsidR="00FA1ADE" w:rsidRDefault="00FA1ADE" w:rsidP="00FA1ADE">
            <w:pPr>
              <w:jc w:val="both"/>
            </w:pP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</w:tcPr>
          <w:p w:rsidR="00FA1ADE" w:rsidRDefault="00FA1ADE" w:rsidP="00FA1ADE">
            <w:pPr>
              <w:jc w:val="both"/>
            </w:pPr>
          </w:p>
        </w:tc>
      </w:tr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ind w:right="-90"/>
              <w:jc w:val="both"/>
            </w:pPr>
            <w:r>
              <w:t>Ответственный исполнитель муниципальной программы</w:t>
            </w: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  <w:hideMark/>
          </w:tcPr>
          <w:p w:rsidR="00FA1ADE" w:rsidRDefault="00FA1ADE" w:rsidP="00FA1ADE">
            <w:pPr>
              <w:jc w:val="both"/>
            </w:pPr>
            <w:r>
              <w:t>управление экологии и природопользования администрации района</w:t>
            </w:r>
          </w:p>
        </w:tc>
      </w:tr>
      <w:tr w:rsidR="00FA1ADE" w:rsidTr="00FA1ADE">
        <w:trPr>
          <w:jc w:val="center"/>
        </w:trPr>
        <w:tc>
          <w:tcPr>
            <w:tcW w:w="3871" w:type="dxa"/>
          </w:tcPr>
          <w:p w:rsidR="00FA1ADE" w:rsidRDefault="00FA1ADE" w:rsidP="00FA1ADE"/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</w:tcPr>
          <w:p w:rsidR="00FA1ADE" w:rsidRDefault="00FA1ADE" w:rsidP="00FA1ADE">
            <w:pPr>
              <w:jc w:val="both"/>
            </w:pPr>
          </w:p>
        </w:tc>
      </w:tr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ind w:right="-90"/>
              <w:jc w:val="both"/>
            </w:pPr>
            <w:r>
              <w:t>Соисполнители муниципал</w:t>
            </w:r>
            <w:r>
              <w:t>ь</w:t>
            </w:r>
            <w:r>
              <w:t>ной программы</w:t>
            </w:r>
          </w:p>
        </w:tc>
        <w:tc>
          <w:tcPr>
            <w:tcW w:w="425" w:type="dxa"/>
          </w:tcPr>
          <w:p w:rsidR="00FA1ADE" w:rsidRDefault="00FA1ADE" w:rsidP="00FA1ADE">
            <w:pPr>
              <w:jc w:val="both"/>
            </w:pPr>
          </w:p>
        </w:tc>
        <w:tc>
          <w:tcPr>
            <w:tcW w:w="5712" w:type="dxa"/>
            <w:hideMark/>
          </w:tcPr>
          <w:p w:rsidR="00FA1ADE" w:rsidRDefault="00FA1ADE" w:rsidP="00FA1ADE">
            <w:pPr>
              <w:jc w:val="both"/>
            </w:pPr>
            <w:r>
              <w:t>управление жилищно-коммунального хозя</w:t>
            </w:r>
            <w:r>
              <w:t>й</w:t>
            </w:r>
            <w:r>
              <w:t>ства, энергетики и строительства админис</w:t>
            </w:r>
            <w:r>
              <w:t>т</w:t>
            </w:r>
            <w:r>
              <w:t>рации района;</w:t>
            </w:r>
          </w:p>
          <w:p w:rsidR="00FA1ADE" w:rsidRDefault="00FA1ADE" w:rsidP="00FA1ADE">
            <w:pPr>
              <w:jc w:val="both"/>
            </w:pPr>
            <w:r>
              <w:t>управление культуры администрации района;</w:t>
            </w:r>
          </w:p>
          <w:p w:rsidR="00FA1ADE" w:rsidRDefault="00FA1ADE" w:rsidP="00FA1ADE">
            <w:pPr>
              <w:jc w:val="both"/>
            </w:pPr>
            <w:r>
              <w:t>управление образования администрации ра</w:t>
            </w:r>
            <w:r>
              <w:t>й</w:t>
            </w:r>
            <w:r>
              <w:t>она;</w:t>
            </w:r>
          </w:p>
          <w:p w:rsidR="00FA1ADE" w:rsidRDefault="00FA1ADE" w:rsidP="00FA1ADE">
            <w:pPr>
              <w:jc w:val="both"/>
            </w:pPr>
            <w:r>
              <w:t>управление по физической культуре, спорту и молодежной политике администрации ра</w:t>
            </w:r>
            <w:r>
              <w:t>й</w:t>
            </w:r>
            <w:r>
              <w:t>она;</w:t>
            </w:r>
          </w:p>
          <w:p w:rsidR="00FA1ADE" w:rsidRDefault="00FA1ADE" w:rsidP="00FA1ADE">
            <w:pPr>
              <w:jc w:val="both"/>
            </w:pPr>
            <w:r>
              <w:t>управление земельными ресурсами админ</w:t>
            </w:r>
            <w:r>
              <w:t>и</w:t>
            </w:r>
            <w:r>
              <w:t>страции района</w:t>
            </w:r>
          </w:p>
        </w:tc>
      </w:tr>
      <w:tr w:rsidR="00FA1ADE" w:rsidTr="00FA1ADE">
        <w:trPr>
          <w:trHeight w:val="233"/>
          <w:jc w:val="center"/>
        </w:trPr>
        <w:tc>
          <w:tcPr>
            <w:tcW w:w="3871" w:type="dxa"/>
          </w:tcPr>
          <w:p w:rsidR="00FA1ADE" w:rsidRDefault="00FA1ADE" w:rsidP="00FA1ADE">
            <w:pPr>
              <w:jc w:val="both"/>
            </w:pPr>
          </w:p>
        </w:tc>
        <w:tc>
          <w:tcPr>
            <w:tcW w:w="425" w:type="dxa"/>
          </w:tcPr>
          <w:p w:rsidR="00FA1ADE" w:rsidRDefault="00FA1ADE" w:rsidP="00FA1ADE">
            <w:pPr>
              <w:jc w:val="both"/>
            </w:pPr>
          </w:p>
        </w:tc>
        <w:tc>
          <w:tcPr>
            <w:tcW w:w="5712" w:type="dxa"/>
          </w:tcPr>
          <w:p w:rsidR="00FA1ADE" w:rsidRDefault="00FA1ADE" w:rsidP="00FA1ADE">
            <w:pPr>
              <w:jc w:val="both"/>
            </w:pPr>
          </w:p>
        </w:tc>
      </w:tr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ind w:right="-90"/>
              <w:jc w:val="both"/>
            </w:pPr>
            <w:r>
              <w:t>Цели муниципальной пр</w:t>
            </w:r>
            <w:r>
              <w:t>о</w:t>
            </w:r>
            <w:r>
              <w:t>граммы</w:t>
            </w: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  <w:rPr>
                <w:highlight w:val="yellow"/>
              </w:rPr>
            </w:pPr>
          </w:p>
        </w:tc>
        <w:tc>
          <w:tcPr>
            <w:tcW w:w="5712" w:type="dxa"/>
            <w:hideMark/>
          </w:tcPr>
          <w:p w:rsidR="00FA1ADE" w:rsidRDefault="00FA1ADE" w:rsidP="00FA1ADE">
            <w:pPr>
              <w:autoSpaceDE w:val="0"/>
              <w:autoSpaceDN w:val="0"/>
              <w:adjustRightInd w:val="0"/>
              <w:jc w:val="both"/>
            </w:pPr>
            <w:r>
              <w:t>сохранение благоприятной окружающей ср</w:t>
            </w:r>
            <w:r>
              <w:t>е</w:t>
            </w:r>
            <w:r>
              <w:t>ды и биологического разнообразия в интер</w:t>
            </w:r>
            <w:r>
              <w:t>е</w:t>
            </w:r>
            <w:r>
              <w:t>сах настоящего и будущих поколений</w:t>
            </w:r>
          </w:p>
        </w:tc>
      </w:tr>
      <w:tr w:rsidR="00FA1ADE" w:rsidTr="00FA1ADE">
        <w:trPr>
          <w:jc w:val="center"/>
        </w:trPr>
        <w:tc>
          <w:tcPr>
            <w:tcW w:w="3871" w:type="dxa"/>
          </w:tcPr>
          <w:p w:rsidR="00FA1ADE" w:rsidRDefault="00FA1ADE" w:rsidP="00FA1ADE">
            <w:pPr>
              <w:ind w:right="-90"/>
            </w:pP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  <w:rPr>
                <w:highlight w:val="yellow"/>
              </w:rPr>
            </w:pPr>
          </w:p>
        </w:tc>
        <w:tc>
          <w:tcPr>
            <w:tcW w:w="5712" w:type="dxa"/>
          </w:tcPr>
          <w:p w:rsidR="00FA1ADE" w:rsidRDefault="00FA1ADE" w:rsidP="00FA1ADE">
            <w:pPr>
              <w:jc w:val="both"/>
            </w:pPr>
          </w:p>
        </w:tc>
      </w:tr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jc w:val="both"/>
            </w:pPr>
            <w:r>
              <w:t>Задачи муниципальной пр</w:t>
            </w:r>
            <w:r>
              <w:t>о</w:t>
            </w:r>
            <w:r>
              <w:t>граммы</w:t>
            </w: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  <w:hideMark/>
          </w:tcPr>
          <w:p w:rsidR="00FA1ADE" w:rsidRPr="00FA1ADE" w:rsidRDefault="00FA1ADE" w:rsidP="00FA1ADE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 w:rsidRPr="00FA1ADE">
              <w:t>развитие системы экологического образов</w:t>
            </w:r>
            <w:r w:rsidRPr="00FA1ADE">
              <w:t>а</w:t>
            </w:r>
            <w:r w:rsidRPr="00FA1ADE">
              <w:t>ния, просвещения и формирование эколог</w:t>
            </w:r>
            <w:r w:rsidRPr="00FA1ADE">
              <w:t>и</w:t>
            </w:r>
            <w:r>
              <w:t xml:space="preserve">ческой культуры населения </w:t>
            </w:r>
            <w:r w:rsidRPr="00FA1ADE">
              <w:t>на территории района;</w:t>
            </w:r>
          </w:p>
          <w:p w:rsidR="00FA1ADE" w:rsidRPr="005F408E" w:rsidRDefault="00FA1ADE" w:rsidP="00FA1ADE">
            <w:pPr>
              <w:autoSpaceDE w:val="0"/>
              <w:autoSpaceDN w:val="0"/>
              <w:adjustRightInd w:val="0"/>
              <w:jc w:val="both"/>
            </w:pPr>
            <w:r>
              <w:t>развитие и совершенствование нормативно-правовой и методической базы в области о</w:t>
            </w:r>
            <w:r>
              <w:t>б</w:t>
            </w:r>
            <w:r>
              <w:t>ращения с отходами</w:t>
            </w:r>
            <w:r w:rsidRPr="005F408E">
              <w:t>;</w:t>
            </w:r>
          </w:p>
          <w:p w:rsidR="00FA1ADE" w:rsidRPr="00FA1ADE" w:rsidRDefault="00FA1ADE" w:rsidP="00FA1ADE">
            <w:pPr>
              <w:autoSpaceDE w:val="0"/>
              <w:autoSpaceDN w:val="0"/>
              <w:adjustRightInd w:val="0"/>
              <w:jc w:val="both"/>
            </w:pPr>
            <w:r w:rsidRPr="00FA1ADE">
              <w:t>снижение негативного воздействия на окр</w:t>
            </w:r>
            <w:r w:rsidRPr="00FA1ADE">
              <w:t>у</w:t>
            </w:r>
            <w:r w:rsidRPr="00FA1ADE">
              <w:t>жающую среду отходов производства и п</w:t>
            </w:r>
            <w:r w:rsidRPr="00FA1ADE">
              <w:t>о</w:t>
            </w:r>
            <w:r w:rsidRPr="00FA1ADE">
              <w:t>требления;</w:t>
            </w:r>
          </w:p>
          <w:p w:rsidR="00FA1ADE" w:rsidRPr="00FA1ADE" w:rsidRDefault="00FA1ADE" w:rsidP="00FA1ADE">
            <w:pPr>
              <w:autoSpaceDE w:val="0"/>
              <w:autoSpaceDN w:val="0"/>
              <w:adjustRightInd w:val="0"/>
              <w:jc w:val="both"/>
              <w:rPr>
                <w:bCs/>
                <w:shd w:val="clear" w:color="auto" w:fill="FFFFFF"/>
              </w:rPr>
            </w:pPr>
            <w:r w:rsidRPr="00FA1ADE">
              <w:t>о</w:t>
            </w:r>
            <w:r w:rsidRPr="00FA1ADE">
              <w:rPr>
                <w:bCs/>
                <w:shd w:val="clear" w:color="auto" w:fill="FFFFFF"/>
              </w:rPr>
              <w:t>рганизация и проведение экологического мониторинга за состоянием окружающей</w:t>
            </w:r>
            <w:r w:rsidRPr="007208D7">
              <w:rPr>
                <w:bCs/>
                <w:color w:val="FF0000"/>
                <w:shd w:val="clear" w:color="auto" w:fill="FFFFFF"/>
              </w:rPr>
              <w:t xml:space="preserve"> </w:t>
            </w:r>
            <w:r w:rsidRPr="00FA1ADE">
              <w:rPr>
                <w:bCs/>
                <w:shd w:val="clear" w:color="auto" w:fill="FFFFFF"/>
              </w:rPr>
              <w:lastRenderedPageBreak/>
              <w:t>среды на территории района;</w:t>
            </w:r>
          </w:p>
          <w:p w:rsidR="00FA1ADE" w:rsidRDefault="00FA1ADE" w:rsidP="00FA1ADE">
            <w:pPr>
              <w:autoSpaceDE w:val="0"/>
              <w:autoSpaceDN w:val="0"/>
              <w:adjustRightInd w:val="0"/>
              <w:jc w:val="both"/>
            </w:pPr>
            <w:r w:rsidRPr="00FA1ADE">
              <w:t>строительство объектов для размещения о</w:t>
            </w:r>
            <w:r w:rsidRPr="00FA1ADE">
              <w:t>т</w:t>
            </w:r>
            <w:r w:rsidRPr="00FA1ADE">
              <w:t>ходов</w:t>
            </w:r>
          </w:p>
        </w:tc>
      </w:tr>
      <w:tr w:rsidR="00FA1ADE" w:rsidTr="00FA1ADE">
        <w:trPr>
          <w:jc w:val="center"/>
        </w:trPr>
        <w:tc>
          <w:tcPr>
            <w:tcW w:w="3871" w:type="dxa"/>
          </w:tcPr>
          <w:p w:rsidR="00FA1ADE" w:rsidRDefault="00FA1ADE" w:rsidP="00FA1ADE"/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</w:tcPr>
          <w:p w:rsidR="00FA1ADE" w:rsidRDefault="00FA1ADE" w:rsidP="00FA1ADE">
            <w:pPr>
              <w:autoSpaceDE w:val="0"/>
              <w:autoSpaceDN w:val="0"/>
              <w:adjustRightInd w:val="0"/>
              <w:ind w:firstLine="25"/>
              <w:jc w:val="both"/>
            </w:pPr>
          </w:p>
        </w:tc>
      </w:tr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jc w:val="both"/>
            </w:pPr>
            <w:r>
              <w:t>Подпрограммы и (или) о</w:t>
            </w:r>
            <w:r>
              <w:t>т</w:t>
            </w:r>
            <w:r>
              <w:t>дельные мероприятия</w:t>
            </w:r>
          </w:p>
          <w:p w:rsidR="00FA1ADE" w:rsidRDefault="00FA1ADE" w:rsidP="00FA1ADE">
            <w:pPr>
              <w:jc w:val="both"/>
            </w:pP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  <w:hideMark/>
          </w:tcPr>
          <w:p w:rsidR="00FA1ADE" w:rsidRDefault="00FA1ADE" w:rsidP="00FA1ADE">
            <w:pPr>
              <w:jc w:val="both"/>
            </w:pPr>
            <w:r>
              <w:t>нет</w:t>
            </w:r>
          </w:p>
        </w:tc>
      </w:tr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программы (показ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тели непосредственных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зультатов)</w:t>
            </w: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</w:tcPr>
          <w:p w:rsidR="00FA1ADE" w:rsidRDefault="00FA1ADE" w:rsidP="00FA1AD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увеличение количества проведения природ</w:t>
            </w:r>
            <w:r>
              <w:t>о</w:t>
            </w:r>
            <w:r>
              <w:t xml:space="preserve">охранных, </w:t>
            </w:r>
            <w:r w:rsidRPr="005825DF">
              <w:t>эколого-просветительски</w:t>
            </w:r>
            <w:r>
              <w:t>х</w:t>
            </w:r>
            <w:r w:rsidRPr="005825DF">
              <w:t xml:space="preserve"> и эк</w:t>
            </w:r>
            <w:r w:rsidRPr="005825DF">
              <w:t>о</w:t>
            </w:r>
            <w:r w:rsidRPr="005825DF">
              <w:t>лого-образовательны</w:t>
            </w:r>
            <w:r>
              <w:t>х</w:t>
            </w:r>
            <w:r w:rsidRPr="005825DF">
              <w:t xml:space="preserve"> мероприяти</w:t>
            </w:r>
            <w:r>
              <w:t>й с 305 единиц</w:t>
            </w:r>
            <w:r w:rsidRPr="00B36720">
              <w:t xml:space="preserve"> </w:t>
            </w:r>
            <w:r>
              <w:t>до 345 единиц</w:t>
            </w:r>
            <w:r w:rsidRPr="00B36720">
              <w:t>;</w:t>
            </w:r>
          </w:p>
          <w:p w:rsidR="00FA1ADE" w:rsidRDefault="00FA1ADE" w:rsidP="00FA1AD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увеличение количества выходов в эфир тел</w:t>
            </w:r>
            <w:r>
              <w:t>е</w:t>
            </w:r>
            <w:r>
              <w:t>визионных передач, репортажей, видеорол</w:t>
            </w:r>
            <w:r>
              <w:t>и</w:t>
            </w:r>
            <w:r>
              <w:t>ков с 23 единиц до 39 единиц;</w:t>
            </w:r>
          </w:p>
          <w:p w:rsidR="00FA1ADE" w:rsidRDefault="00FA1ADE" w:rsidP="00FA1AD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увеличение количества выпуска печатных изданий и публикаций в средствах массовой информации с 19</w:t>
            </w:r>
            <w:r w:rsidRPr="003F49BB">
              <w:t xml:space="preserve"> </w:t>
            </w:r>
            <w:r>
              <w:t>единиц до 24 единиц;</w:t>
            </w:r>
          </w:p>
          <w:p w:rsidR="00FA1ADE" w:rsidRDefault="00FA1ADE" w:rsidP="00FA1ADE">
            <w:pPr>
              <w:widowControl w:val="0"/>
              <w:autoSpaceDE w:val="0"/>
              <w:autoSpaceDN w:val="0"/>
              <w:adjustRightInd w:val="0"/>
              <w:jc w:val="both"/>
            </w:pPr>
            <w:r w:rsidRPr="00FA1ADE">
              <w:t>увеличение количества ликвидированных и рекультивированных мест захламления отх</w:t>
            </w:r>
            <w:r w:rsidRPr="00FA1ADE">
              <w:t>о</w:t>
            </w:r>
            <w:r w:rsidRPr="00FA1ADE">
              <w:t>дами с 28 единиц до 31 единицы</w:t>
            </w:r>
          </w:p>
        </w:tc>
      </w:tr>
      <w:tr w:rsidR="00FA1ADE" w:rsidTr="00FA1ADE">
        <w:trPr>
          <w:jc w:val="center"/>
        </w:trPr>
        <w:tc>
          <w:tcPr>
            <w:tcW w:w="3871" w:type="dxa"/>
          </w:tcPr>
          <w:p w:rsidR="00FA1ADE" w:rsidRDefault="00FA1ADE" w:rsidP="00FA1ADE">
            <w:pPr>
              <w:rPr>
                <w:color w:val="FF0000"/>
              </w:rPr>
            </w:pP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</w:tcPr>
          <w:p w:rsidR="00FA1ADE" w:rsidRDefault="00FA1ADE" w:rsidP="00FA1ADE">
            <w:pPr>
              <w:jc w:val="both"/>
            </w:pPr>
          </w:p>
        </w:tc>
      </w:tr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jc w:val="both"/>
            </w:pPr>
            <w:r>
              <w:t>Сроки реализации муниц</w:t>
            </w:r>
            <w:r>
              <w:t>и</w:t>
            </w:r>
            <w:r>
              <w:t>пальной программы</w:t>
            </w: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  <w:hideMark/>
          </w:tcPr>
          <w:p w:rsidR="00FA1ADE" w:rsidRDefault="00FA1ADE" w:rsidP="00FA1ADE">
            <w:pPr>
              <w:jc w:val="both"/>
            </w:pPr>
            <w:r>
              <w:t xml:space="preserve">2014–2020 годы </w:t>
            </w:r>
          </w:p>
        </w:tc>
      </w:tr>
      <w:tr w:rsidR="00FA1ADE" w:rsidTr="00FA1ADE">
        <w:trPr>
          <w:jc w:val="center"/>
        </w:trPr>
        <w:tc>
          <w:tcPr>
            <w:tcW w:w="3871" w:type="dxa"/>
          </w:tcPr>
          <w:p w:rsidR="00FA1ADE" w:rsidRDefault="00FA1ADE" w:rsidP="00FA1ADE"/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</w:tcPr>
          <w:p w:rsidR="00FA1ADE" w:rsidRDefault="00FA1ADE" w:rsidP="00FA1ADE">
            <w:pPr>
              <w:jc w:val="both"/>
            </w:pPr>
          </w:p>
        </w:tc>
      </w:tr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ниципальной </w:t>
            </w:r>
            <w:r w:rsidRPr="007D19B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  <w:hideMark/>
          </w:tcPr>
          <w:p w:rsidR="00FA1ADE" w:rsidRDefault="00FA1ADE" w:rsidP="00FA1ADE">
            <w:pPr>
              <w:jc w:val="both"/>
            </w:pPr>
            <w:r>
              <w:t>общий объем финансирования муниципал</w:t>
            </w:r>
            <w:r>
              <w:t>ь</w:t>
            </w:r>
            <w:r>
              <w:t>ной программы на 2014–2020 годы составл</w:t>
            </w:r>
            <w:r>
              <w:t>я</w:t>
            </w:r>
            <w:r>
              <w:t>ет 10525,0 тыс. рублей, в том числе:</w:t>
            </w:r>
          </w:p>
          <w:p w:rsidR="00FA1ADE" w:rsidRDefault="00FA1ADE" w:rsidP="00FA1ADE">
            <w:pPr>
              <w:jc w:val="both"/>
            </w:pPr>
            <w:r>
              <w:t>на 2014 год – 1 345 тыс. рублей;</w:t>
            </w:r>
          </w:p>
          <w:p w:rsidR="00FA1ADE" w:rsidRDefault="00FA1ADE" w:rsidP="00FA1ADE">
            <w:pPr>
              <w:jc w:val="both"/>
            </w:pPr>
            <w:r>
              <w:t>на 2015 год – 1 395 тыс. рублей;</w:t>
            </w:r>
          </w:p>
          <w:p w:rsidR="00FA1ADE" w:rsidRDefault="00FA1ADE" w:rsidP="00FA1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2016 год – 1 595 тыс. рублей</w:t>
            </w:r>
            <w:r>
              <w:rPr>
                <w:sz w:val="28"/>
                <w:szCs w:val="28"/>
              </w:rPr>
              <w:t>;</w:t>
            </w:r>
          </w:p>
          <w:p w:rsidR="00FA1ADE" w:rsidRDefault="00FA1ADE" w:rsidP="00FA1ADE">
            <w:pPr>
              <w:jc w:val="both"/>
            </w:pPr>
            <w:r>
              <w:t>на 2017 год – 1 430 тыс. рублей;</w:t>
            </w:r>
          </w:p>
          <w:p w:rsidR="00FA1ADE" w:rsidRDefault="00FA1ADE" w:rsidP="00FA1ADE">
            <w:pPr>
              <w:jc w:val="both"/>
            </w:pPr>
            <w:r>
              <w:t>на 2018 год – 1 620 тыс. рублей;</w:t>
            </w:r>
          </w:p>
          <w:p w:rsidR="00FA1ADE" w:rsidRDefault="00FA1ADE" w:rsidP="00FA1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2019 год – 1 655 тыс. рублей;</w:t>
            </w:r>
          </w:p>
          <w:p w:rsidR="00FA1ADE" w:rsidRDefault="00FA1ADE" w:rsidP="00FA1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2020 год – 1 485 тыс. рублей.</w:t>
            </w:r>
          </w:p>
          <w:p w:rsidR="00FA1ADE" w:rsidRDefault="00FA1ADE" w:rsidP="00FA1ADE">
            <w:pPr>
              <w:jc w:val="both"/>
            </w:pPr>
            <w:r>
              <w:t>Объемы финансирования муниципальной программы на 2014</w:t>
            </w:r>
            <w:r>
              <w:rPr>
                <w:b/>
              </w:rPr>
              <w:t>–</w:t>
            </w:r>
            <w:r>
              <w:t>2020 годы могут подл</w:t>
            </w:r>
            <w:r>
              <w:t>е</w:t>
            </w:r>
            <w:r>
              <w:t>жать корректировке в течение финансового года, исходя из возможностей бюджета ра</w:t>
            </w:r>
            <w:r>
              <w:t>й</w:t>
            </w:r>
            <w:r>
              <w:t>она, путем уточнения по сумме и меропри</w:t>
            </w:r>
            <w:r>
              <w:t>я</w:t>
            </w:r>
            <w:r>
              <w:t>тиям</w:t>
            </w:r>
          </w:p>
        </w:tc>
      </w:tr>
      <w:tr w:rsidR="00FA1ADE" w:rsidTr="00FA1ADE">
        <w:trPr>
          <w:jc w:val="center"/>
        </w:trPr>
        <w:tc>
          <w:tcPr>
            <w:tcW w:w="3871" w:type="dxa"/>
          </w:tcPr>
          <w:p w:rsidR="00FA1ADE" w:rsidRDefault="00FA1ADE" w:rsidP="00FA1ADE"/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</w:tcPr>
          <w:p w:rsidR="00FA1ADE" w:rsidRDefault="00FA1ADE" w:rsidP="00FA1ADE">
            <w:pPr>
              <w:jc w:val="both"/>
            </w:pPr>
          </w:p>
        </w:tc>
      </w:tr>
      <w:tr w:rsidR="00FA1ADE" w:rsidTr="00FA1ADE">
        <w:trPr>
          <w:jc w:val="center"/>
        </w:trPr>
        <w:tc>
          <w:tcPr>
            <w:tcW w:w="3871" w:type="dxa"/>
            <w:hideMark/>
          </w:tcPr>
          <w:p w:rsidR="00FA1ADE" w:rsidRDefault="00FA1ADE" w:rsidP="00FA1AD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лизации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 (показатели конечных результатов)</w:t>
            </w:r>
          </w:p>
        </w:tc>
        <w:tc>
          <w:tcPr>
            <w:tcW w:w="425" w:type="dxa"/>
          </w:tcPr>
          <w:p w:rsidR="00FA1ADE" w:rsidRDefault="00FA1ADE" w:rsidP="00FA1ADE">
            <w:pPr>
              <w:jc w:val="center"/>
            </w:pPr>
          </w:p>
        </w:tc>
        <w:tc>
          <w:tcPr>
            <w:tcW w:w="5712" w:type="dxa"/>
            <w:hideMark/>
          </w:tcPr>
          <w:p w:rsidR="00FA1ADE" w:rsidRPr="00FA1ADE" w:rsidRDefault="00FA1ADE" w:rsidP="00FA1ADE">
            <w:pPr>
              <w:jc w:val="both"/>
            </w:pPr>
            <w:r w:rsidRPr="00FA1ADE">
              <w:t>увеличение доли ликвидированных и рекул</w:t>
            </w:r>
            <w:r w:rsidRPr="00FA1ADE">
              <w:t>ь</w:t>
            </w:r>
            <w:r w:rsidRPr="00FA1ADE">
              <w:t xml:space="preserve">тивированных мест захламления отходами с 90 </w:t>
            </w:r>
            <w:r>
              <w:t>процентов</w:t>
            </w:r>
            <w:r w:rsidRPr="00FA1ADE">
              <w:t xml:space="preserve"> до 100 </w:t>
            </w:r>
            <w:r>
              <w:t>процентов</w:t>
            </w:r>
            <w:r w:rsidRPr="00FA1ADE">
              <w:t xml:space="preserve"> от общего количества выявленных мест захламления </w:t>
            </w:r>
            <w:r w:rsidRPr="00FA1ADE">
              <w:lastRenderedPageBreak/>
              <w:t>отходами;</w:t>
            </w:r>
          </w:p>
          <w:p w:rsidR="00FA1ADE" w:rsidRDefault="00FA1ADE" w:rsidP="00FA1ADE">
            <w:pPr>
              <w:jc w:val="both"/>
            </w:pPr>
            <w:r w:rsidRPr="00190245">
              <w:t>увеличение доли населения, во</w:t>
            </w:r>
            <w:r>
              <w:t>влеченного в экологические</w:t>
            </w:r>
            <w:r w:rsidRPr="00190245">
              <w:t xml:space="preserve"> мероприятия, от общего числа жителей района</w:t>
            </w:r>
            <w:r>
              <w:t xml:space="preserve"> с 22 процентов до 36 пр</w:t>
            </w:r>
            <w:r>
              <w:t>о</w:t>
            </w:r>
            <w:r>
              <w:t>центов.</w:t>
            </w:r>
          </w:p>
        </w:tc>
      </w:tr>
    </w:tbl>
    <w:p w:rsidR="00FA1ADE" w:rsidRPr="00FA1ADE" w:rsidRDefault="00FA1ADE" w:rsidP="00FA1ADE">
      <w:pPr>
        <w:jc w:val="center"/>
      </w:pPr>
    </w:p>
    <w:p w:rsidR="00FA1ADE" w:rsidRDefault="00FA1ADE" w:rsidP="00FA1ADE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Характеристика текущего состояния сферы </w:t>
      </w:r>
    </w:p>
    <w:p w:rsidR="00FA1ADE" w:rsidRDefault="00FA1ADE" w:rsidP="00FA1ADE">
      <w:pPr>
        <w:jc w:val="center"/>
        <w:rPr>
          <w:b/>
        </w:rPr>
      </w:pPr>
      <w:r>
        <w:rPr>
          <w:b/>
        </w:rPr>
        <w:t>социально-экономического развития Нижневартовского района</w:t>
      </w:r>
    </w:p>
    <w:p w:rsidR="00FA1ADE" w:rsidRDefault="00FA1ADE" w:rsidP="00FA1ADE">
      <w:pPr>
        <w:jc w:val="center"/>
      </w:pPr>
    </w:p>
    <w:p w:rsidR="00FA1ADE" w:rsidRPr="007D19B5" w:rsidRDefault="00FA1ADE" w:rsidP="00FA1ADE">
      <w:pPr>
        <w:pStyle w:val="afffa"/>
        <w:widowControl w:val="0"/>
        <w:suppressAutoHyphens w:val="0"/>
        <w:spacing w:line="240" w:lineRule="auto"/>
        <w:ind w:left="0"/>
        <w:rPr>
          <w:spacing w:val="0"/>
        </w:rPr>
      </w:pPr>
      <w:r w:rsidRPr="007D19B5">
        <w:rPr>
          <w:spacing w:val="0"/>
        </w:rPr>
        <w:t>Предметом особого внимания государства является регулирование отн</w:t>
      </w:r>
      <w:r w:rsidRPr="007D19B5">
        <w:rPr>
          <w:spacing w:val="0"/>
        </w:rPr>
        <w:t>о</w:t>
      </w:r>
      <w:r w:rsidRPr="007D19B5">
        <w:rPr>
          <w:spacing w:val="0"/>
        </w:rPr>
        <w:t>шений в области использования и охраны природных ресурсов и окружающей среды, которые представляют собой не только основу для развития экономики и социальной сферы, но и гарантию нормальной жизни и деятельности для н</w:t>
      </w:r>
      <w:r w:rsidRPr="007D19B5">
        <w:rPr>
          <w:spacing w:val="0"/>
        </w:rPr>
        <w:t>ы</w:t>
      </w:r>
      <w:r w:rsidRPr="007D19B5">
        <w:rPr>
          <w:spacing w:val="0"/>
        </w:rPr>
        <w:t xml:space="preserve">нешних и будущих поколений. 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D19B5">
        <w:t xml:space="preserve">Нижневартовский район, обладая развитой </w:t>
      </w:r>
      <w:r w:rsidRPr="007D19B5">
        <w:rPr>
          <w:rFonts w:eastAsia="TimesNewRomanPSMT"/>
        </w:rPr>
        <w:t>производственной деятельн</w:t>
      </w:r>
      <w:r w:rsidRPr="007D19B5">
        <w:rPr>
          <w:rFonts w:eastAsia="TimesNewRomanPSMT"/>
        </w:rPr>
        <w:t>о</w:t>
      </w:r>
      <w:r w:rsidRPr="007D19B5">
        <w:rPr>
          <w:rFonts w:eastAsia="TimesNewRomanPSMT"/>
        </w:rPr>
        <w:t>стью предприятий по нефтедобыче и обслуживанию нефтепромыслов, прои</w:t>
      </w:r>
      <w:r w:rsidRPr="007D19B5">
        <w:rPr>
          <w:rFonts w:eastAsia="TimesNewRomanPSMT"/>
        </w:rPr>
        <w:t>з</w:t>
      </w:r>
      <w:r w:rsidRPr="007D19B5">
        <w:rPr>
          <w:rFonts w:eastAsia="TimesNewRomanPSMT"/>
        </w:rPr>
        <w:t>водству электроэнергии, нефтегазоперерабатывающей, а также лесной и дер</w:t>
      </w:r>
      <w:r w:rsidRPr="007D19B5">
        <w:rPr>
          <w:rFonts w:eastAsia="TimesNewRomanPSMT"/>
        </w:rPr>
        <w:t>е</w:t>
      </w:r>
      <w:r w:rsidRPr="007D19B5">
        <w:rPr>
          <w:rFonts w:eastAsia="TimesNewRomanPSMT"/>
        </w:rPr>
        <w:t>вообрабатывающей промышленности</w:t>
      </w:r>
      <w:r>
        <w:rPr>
          <w:rFonts w:eastAsia="TimesNewRomanPSMT"/>
        </w:rPr>
        <w:t>,</w:t>
      </w:r>
      <w:r w:rsidRPr="007D19B5">
        <w:rPr>
          <w:rFonts w:eastAsia="TimesNewRomanPSMT"/>
        </w:rPr>
        <w:t xml:space="preserve"> является одним из наиболее развитых </w:t>
      </w:r>
      <w:r>
        <w:rPr>
          <w:rFonts w:eastAsia="TimesNewRomanPSMT"/>
        </w:rPr>
        <w:t xml:space="preserve">        </w:t>
      </w:r>
      <w:r w:rsidRPr="007D19B5">
        <w:rPr>
          <w:rFonts w:eastAsia="TimesNewRomanPSMT"/>
        </w:rPr>
        <w:t>и динамично развивающихся промышленных регионов Ханты-Мансийского а</w:t>
      </w:r>
      <w:r w:rsidRPr="007D19B5">
        <w:rPr>
          <w:rFonts w:eastAsia="TimesNewRomanPSMT"/>
        </w:rPr>
        <w:t>в</w:t>
      </w:r>
      <w:r w:rsidRPr="007D19B5">
        <w:rPr>
          <w:rFonts w:eastAsia="TimesNewRomanPSMT"/>
        </w:rPr>
        <w:t xml:space="preserve">тономного округа – Югры. 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D19B5">
        <w:rPr>
          <w:rFonts w:eastAsia="TimesNewRomanPSMT"/>
        </w:rPr>
        <w:t xml:space="preserve">В пределах населенных пунктов Нижневартовского района </w:t>
      </w:r>
      <w:r w:rsidRPr="007D19B5">
        <w:rPr>
          <w:rFonts w:eastAsia="TimesNewRomanPSMT"/>
          <w:iCs/>
        </w:rPr>
        <w:t>основными источниками воздействия</w:t>
      </w:r>
      <w:r w:rsidRPr="007D19B5">
        <w:rPr>
          <w:rFonts w:eastAsia="TimesNewRomanPSMT"/>
          <w:i/>
          <w:iCs/>
        </w:rPr>
        <w:t xml:space="preserve"> </w:t>
      </w:r>
      <w:r>
        <w:rPr>
          <w:rFonts w:eastAsia="TimesNewRomanPSMT"/>
        </w:rPr>
        <w:t>на землю</w:t>
      </w:r>
      <w:r w:rsidRPr="007D19B5">
        <w:rPr>
          <w:rFonts w:eastAsia="TimesNewRomanPSMT"/>
        </w:rPr>
        <w:t xml:space="preserve"> являются: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D19B5">
        <w:rPr>
          <w:rFonts w:eastAsia="TimesNewRomanPSMT"/>
        </w:rPr>
        <w:t>несанкционированное размещение бытовых и производственных отходов, захламление и загрязнение земель;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D19B5">
        <w:rPr>
          <w:rFonts w:eastAsia="TimesNewRomanPSMT"/>
        </w:rPr>
        <w:t>сброс на рельеф неочищенных жидких бытовых отходов;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D19B5">
        <w:rPr>
          <w:rFonts w:eastAsia="TimesNewRomanPSMT"/>
        </w:rPr>
        <w:t>незаконная порубка и повреждение леса;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  <w:sz w:val="20"/>
          <w:szCs w:val="20"/>
        </w:rPr>
      </w:pPr>
      <w:r w:rsidRPr="007D19B5">
        <w:rPr>
          <w:rFonts w:eastAsia="TimesNewRomanPSMT"/>
        </w:rPr>
        <w:t>лесные пожары, основной причиной возникновения которых является н</w:t>
      </w:r>
      <w:r w:rsidRPr="007D19B5">
        <w:rPr>
          <w:rFonts w:eastAsia="TimesNewRomanPSMT"/>
        </w:rPr>
        <w:t>е</w:t>
      </w:r>
      <w:r w:rsidRPr="007D19B5">
        <w:rPr>
          <w:rFonts w:eastAsia="TimesNewRomanPSMT"/>
        </w:rPr>
        <w:t>осторожное обращение населения с огнем и сухие грозы, наносят значимый ущерб лесному фонду района.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D19B5">
        <w:rPr>
          <w:rFonts w:eastAsia="TimesNewRomanPSMT"/>
        </w:rPr>
        <w:t>В результате хозяйственной и иной деятельности оказывается воздейс</w:t>
      </w:r>
      <w:r w:rsidRPr="007D19B5">
        <w:rPr>
          <w:rFonts w:eastAsia="TimesNewRomanPSMT"/>
        </w:rPr>
        <w:t>т</w:t>
      </w:r>
      <w:r w:rsidRPr="007D19B5">
        <w:rPr>
          <w:rFonts w:eastAsia="TimesNewRomanPSMT"/>
        </w:rPr>
        <w:t>вие на водные ресурсы, которое заключается: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D19B5">
        <w:rPr>
          <w:rFonts w:eastAsia="TimesNewRomanPSMT"/>
        </w:rPr>
        <w:t>в загрязнении и захламлении берегов и водосборов водных объектов;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D19B5">
        <w:rPr>
          <w:rFonts w:eastAsia="TimesNewRomanPSMT"/>
        </w:rPr>
        <w:t>в загрязнении водотоков;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D19B5">
        <w:rPr>
          <w:rFonts w:eastAsia="TimesNewRomanPSMT"/>
        </w:rPr>
        <w:t>в сбросе сточных вод в водотоки, подземные горизонты или на водосбо</w:t>
      </w:r>
      <w:r w:rsidRPr="007D19B5">
        <w:rPr>
          <w:rFonts w:eastAsia="TimesNewRomanPSMT"/>
        </w:rPr>
        <w:t>р</w:t>
      </w:r>
      <w:r w:rsidRPr="007D19B5">
        <w:rPr>
          <w:rFonts w:eastAsia="TimesNewRomanPSMT"/>
        </w:rPr>
        <w:t>ные площади водотоков.</w:t>
      </w:r>
    </w:p>
    <w:p w:rsidR="00FA1ADE" w:rsidRPr="007D19B5" w:rsidRDefault="00FA1ADE" w:rsidP="00FA1ADE">
      <w:pPr>
        <w:widowControl w:val="0"/>
        <w:autoSpaceDE w:val="0"/>
        <w:autoSpaceDN w:val="0"/>
        <w:adjustRightInd w:val="0"/>
        <w:ind w:firstLine="709"/>
        <w:jc w:val="both"/>
      </w:pPr>
      <w:r w:rsidRPr="007D19B5">
        <w:t>Вышеуказанные факторы оказывают существенную негативную нагрузку на окружающую среду, являются постоянной угрозой причинения вреда окр</w:t>
      </w:r>
      <w:r w:rsidRPr="007D19B5">
        <w:t>у</w:t>
      </w:r>
      <w:r w:rsidRPr="007D19B5">
        <w:t>жающей среде и жизненно важным интересам населения.</w:t>
      </w:r>
    </w:p>
    <w:p w:rsidR="00FA1ADE" w:rsidRDefault="00FA1ADE" w:rsidP="00FA1ADE">
      <w:pPr>
        <w:pStyle w:val="afffff5"/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7D19B5">
        <w:rPr>
          <w:sz w:val="28"/>
          <w:szCs w:val="28"/>
          <w:lang w:eastAsia="ru-RU"/>
        </w:rPr>
        <w:t>В Нижневартовском районе уделяется пристальное внимание проблеме обращения с отходами, которая приводит не только к неблагоприятным экол</w:t>
      </w:r>
      <w:r w:rsidRPr="007D19B5">
        <w:rPr>
          <w:sz w:val="28"/>
          <w:szCs w:val="28"/>
          <w:lang w:eastAsia="ru-RU"/>
        </w:rPr>
        <w:t>о</w:t>
      </w:r>
      <w:r w:rsidRPr="007D19B5">
        <w:rPr>
          <w:sz w:val="28"/>
          <w:szCs w:val="28"/>
          <w:lang w:eastAsia="ru-RU"/>
        </w:rPr>
        <w:t>гическим и экономическим последствиям, но и способствует нарастанию соц</w:t>
      </w:r>
      <w:r w:rsidRPr="007D19B5">
        <w:rPr>
          <w:sz w:val="28"/>
          <w:szCs w:val="28"/>
          <w:lang w:eastAsia="ru-RU"/>
        </w:rPr>
        <w:t>и</w:t>
      </w:r>
      <w:r w:rsidRPr="007D19B5">
        <w:rPr>
          <w:sz w:val="28"/>
          <w:szCs w:val="28"/>
          <w:lang w:eastAsia="ru-RU"/>
        </w:rPr>
        <w:t>альной напряж</w:t>
      </w:r>
      <w:r>
        <w:rPr>
          <w:sz w:val="28"/>
          <w:szCs w:val="28"/>
          <w:lang w:eastAsia="ru-RU"/>
        </w:rPr>
        <w:t>е</w:t>
      </w:r>
      <w:r w:rsidRPr="007D19B5">
        <w:rPr>
          <w:sz w:val="28"/>
          <w:szCs w:val="28"/>
          <w:lang w:eastAsia="ru-RU"/>
        </w:rPr>
        <w:t xml:space="preserve">нности. </w:t>
      </w:r>
      <w:r w:rsidRPr="007D19B5">
        <w:rPr>
          <w:sz w:val="28"/>
          <w:szCs w:val="28"/>
        </w:rPr>
        <w:t>Для успешного построения и эффективного функци</w:t>
      </w:r>
      <w:r w:rsidRPr="007D19B5">
        <w:rPr>
          <w:sz w:val="28"/>
          <w:szCs w:val="28"/>
        </w:rPr>
        <w:t>о</w:t>
      </w:r>
      <w:r w:rsidRPr="007D19B5">
        <w:rPr>
          <w:sz w:val="28"/>
          <w:szCs w:val="28"/>
        </w:rPr>
        <w:t>нирования системы обращения с отходами требуется совершенствование но</w:t>
      </w:r>
      <w:r w:rsidRPr="007D19B5">
        <w:rPr>
          <w:sz w:val="28"/>
          <w:szCs w:val="28"/>
        </w:rPr>
        <w:t>р</w:t>
      </w:r>
      <w:r w:rsidRPr="007D19B5">
        <w:rPr>
          <w:sz w:val="28"/>
          <w:szCs w:val="28"/>
        </w:rPr>
        <w:t>мативно-правовой и методической базы в области обращения с отходами, кот</w:t>
      </w:r>
      <w:r w:rsidRPr="007D19B5">
        <w:rPr>
          <w:sz w:val="28"/>
          <w:szCs w:val="28"/>
        </w:rPr>
        <w:t>о</w:t>
      </w:r>
      <w:r w:rsidRPr="007D19B5">
        <w:rPr>
          <w:sz w:val="28"/>
          <w:szCs w:val="28"/>
        </w:rPr>
        <w:t>рая обеспечит достаточные условия для создания организованного, управля</w:t>
      </w:r>
      <w:r w:rsidRPr="007D19B5">
        <w:rPr>
          <w:sz w:val="28"/>
          <w:szCs w:val="28"/>
        </w:rPr>
        <w:t>е</w:t>
      </w:r>
      <w:r w:rsidRPr="007D19B5">
        <w:rPr>
          <w:sz w:val="28"/>
          <w:szCs w:val="28"/>
        </w:rPr>
        <w:lastRenderedPageBreak/>
        <w:t>мого механизма, ориентированного на обеспечение систематического повыш</w:t>
      </w:r>
      <w:r w:rsidRPr="007D19B5">
        <w:rPr>
          <w:sz w:val="28"/>
          <w:szCs w:val="28"/>
        </w:rPr>
        <w:t>е</w:t>
      </w:r>
      <w:r w:rsidRPr="007D19B5">
        <w:rPr>
          <w:sz w:val="28"/>
          <w:szCs w:val="28"/>
        </w:rPr>
        <w:t>ния экологически безопасного уровня обращения с отходами и качества жизни населения.</w:t>
      </w:r>
    </w:p>
    <w:p w:rsidR="00FA1ADE" w:rsidRPr="00FA1ADE" w:rsidRDefault="00FA1ADE" w:rsidP="00FA1ADE">
      <w:pPr>
        <w:ind w:firstLine="709"/>
        <w:jc w:val="both"/>
      </w:pPr>
      <w:r w:rsidRPr="00FA1ADE">
        <w:t>Управление охраной окружающей среды и природопользованием осн</w:t>
      </w:r>
      <w:r w:rsidRPr="00FA1ADE">
        <w:t>о</w:t>
      </w:r>
      <w:r w:rsidRPr="00FA1ADE">
        <w:t>вывается на достоверной и своевременной информации о состоянии и тенде</w:t>
      </w:r>
      <w:r w:rsidRPr="00FA1ADE">
        <w:t>н</w:t>
      </w:r>
      <w:r w:rsidRPr="00FA1ADE">
        <w:t>циях изменения окружающей среды. Механизмом, обеспечивающим все уровни управления необходимой экологической информацией для определения страт</w:t>
      </w:r>
      <w:r w:rsidRPr="00FA1ADE">
        <w:t>е</w:t>
      </w:r>
      <w:r w:rsidRPr="00FA1ADE">
        <w:t xml:space="preserve">гии природопользования и принятия оперативных управленческих решений, является мониторинг окружающей среды. </w:t>
      </w:r>
      <w:r w:rsidRPr="00FA1ADE">
        <w:rPr>
          <w:shd w:val="clear" w:color="auto" w:fill="FFFFFF"/>
        </w:rPr>
        <w:t>Главная цель мониторинга – набл</w:t>
      </w:r>
      <w:r w:rsidRPr="00FA1ADE">
        <w:rPr>
          <w:shd w:val="clear" w:color="auto" w:fill="FFFFFF"/>
        </w:rPr>
        <w:t>ю</w:t>
      </w:r>
      <w:r w:rsidRPr="00FA1ADE">
        <w:rPr>
          <w:shd w:val="clear" w:color="auto" w:fill="FFFFFF"/>
        </w:rPr>
        <w:t xml:space="preserve">дение </w:t>
      </w:r>
      <w:r>
        <w:rPr>
          <w:shd w:val="clear" w:color="auto" w:fill="FFFFFF"/>
        </w:rPr>
        <w:t>за состоянием окружающей природ</w:t>
      </w:r>
      <w:r w:rsidRPr="00FA1ADE">
        <w:rPr>
          <w:shd w:val="clear" w:color="auto" w:fill="FFFFFF"/>
        </w:rPr>
        <w:t>ной среды и уровнем ее загрязнения. Не менее важно своевременно оценить и последствия антропогенного возде</w:t>
      </w:r>
      <w:r w:rsidRPr="00FA1ADE">
        <w:rPr>
          <w:shd w:val="clear" w:color="auto" w:fill="FFFFFF"/>
        </w:rPr>
        <w:t>й</w:t>
      </w:r>
      <w:r w:rsidRPr="00FA1ADE">
        <w:rPr>
          <w:shd w:val="clear" w:color="auto" w:fill="FFFFFF"/>
        </w:rPr>
        <w:t>ствия на экосистемы и здоровье человека, а также эффективность природ</w:t>
      </w:r>
      <w:r w:rsidRPr="00FA1ADE">
        <w:rPr>
          <w:shd w:val="clear" w:color="auto" w:fill="FFFFFF"/>
        </w:rPr>
        <w:t>о</w:t>
      </w:r>
      <w:r w:rsidRPr="00FA1ADE">
        <w:rPr>
          <w:shd w:val="clear" w:color="auto" w:fill="FFFFFF"/>
        </w:rPr>
        <w:t xml:space="preserve">охранных мероприятий. </w:t>
      </w:r>
    </w:p>
    <w:p w:rsidR="00FA1ADE" w:rsidRPr="007D19B5" w:rsidRDefault="00FA1ADE" w:rsidP="00FA1ADE">
      <w:pPr>
        <w:pStyle w:val="afffff5"/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  <w:lang w:eastAsia="ru-RU"/>
        </w:rPr>
      </w:pPr>
      <w:r w:rsidRPr="007D19B5">
        <w:rPr>
          <w:sz w:val="28"/>
          <w:szCs w:val="28"/>
          <w:lang w:eastAsia="ru-RU"/>
        </w:rPr>
        <w:t>Решение экологических проблем должно осуществляться не только те</w:t>
      </w:r>
      <w:r w:rsidRPr="007D19B5">
        <w:rPr>
          <w:sz w:val="28"/>
          <w:szCs w:val="28"/>
          <w:lang w:eastAsia="ru-RU"/>
        </w:rPr>
        <w:t>х</w:t>
      </w:r>
      <w:r w:rsidRPr="007D19B5">
        <w:rPr>
          <w:sz w:val="28"/>
          <w:szCs w:val="28"/>
          <w:lang w:eastAsia="ru-RU"/>
        </w:rPr>
        <w:t>ническими средствами, но и путем переориентации мировоззрения населения по отношению к окружающей среде. Экологическое воспитание и образование становятся одними из основ формирования образа жизни человека, ориентир</w:t>
      </w:r>
      <w:r w:rsidRPr="007D19B5">
        <w:rPr>
          <w:sz w:val="28"/>
          <w:szCs w:val="28"/>
          <w:lang w:eastAsia="ru-RU"/>
        </w:rPr>
        <w:t>о</w:t>
      </w:r>
      <w:r w:rsidRPr="007D19B5">
        <w:rPr>
          <w:sz w:val="28"/>
          <w:szCs w:val="28"/>
          <w:lang w:eastAsia="ru-RU"/>
        </w:rPr>
        <w:t>ванного на обеспечение устойчивого развития района.</w:t>
      </w:r>
    </w:p>
    <w:p w:rsidR="00FA1ADE" w:rsidRPr="007D19B5" w:rsidRDefault="00FA1ADE" w:rsidP="00FA1ADE">
      <w:pPr>
        <w:pStyle w:val="afffff5"/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  <w:lang w:eastAsia="ru-RU"/>
        </w:rPr>
      </w:pPr>
      <w:r w:rsidRPr="007D19B5">
        <w:rPr>
          <w:sz w:val="28"/>
          <w:szCs w:val="28"/>
          <w:lang w:eastAsia="ru-RU"/>
        </w:rPr>
        <w:t>Улучшение окружающей среды невозможно без активной экологической позиции всех слоев населения, руководителей предприятий, учреждений и о</w:t>
      </w:r>
      <w:r w:rsidRPr="007D19B5">
        <w:rPr>
          <w:sz w:val="28"/>
          <w:szCs w:val="28"/>
          <w:lang w:eastAsia="ru-RU"/>
        </w:rPr>
        <w:t>р</w:t>
      </w:r>
      <w:r w:rsidRPr="007D19B5">
        <w:rPr>
          <w:sz w:val="28"/>
          <w:szCs w:val="28"/>
          <w:lang w:eastAsia="ru-RU"/>
        </w:rPr>
        <w:t>ганизаций района. Поэтому на территории района активно внедряются разли</w:t>
      </w:r>
      <w:r w:rsidRPr="007D19B5">
        <w:rPr>
          <w:sz w:val="28"/>
          <w:szCs w:val="28"/>
          <w:lang w:eastAsia="ru-RU"/>
        </w:rPr>
        <w:t>ч</w:t>
      </w:r>
      <w:r w:rsidRPr="007D19B5">
        <w:rPr>
          <w:sz w:val="28"/>
          <w:szCs w:val="28"/>
          <w:lang w:eastAsia="ru-RU"/>
        </w:rPr>
        <w:t>ные формы поддержки гражданских инициатив.</w:t>
      </w:r>
    </w:p>
    <w:p w:rsidR="00FA1ADE" w:rsidRPr="007D19B5" w:rsidRDefault="00FA1ADE" w:rsidP="00FA1ADE">
      <w:pPr>
        <w:widowControl w:val="0"/>
        <w:ind w:firstLine="709"/>
        <w:jc w:val="both"/>
      </w:pPr>
      <w:r w:rsidRPr="007D19B5">
        <w:t>Обеспечение экологической безопасности на местном уровне предполаг</w:t>
      </w:r>
      <w:r w:rsidRPr="007D19B5">
        <w:t>а</w:t>
      </w:r>
      <w:r w:rsidRPr="007D19B5">
        <w:t>ет проведение комплекса организационных и хозяйственных мероприятий, н</w:t>
      </w:r>
      <w:r w:rsidRPr="007D19B5">
        <w:t>а</w:t>
      </w:r>
      <w:r w:rsidRPr="007D19B5">
        <w:t>правленных на оздоровление окружающей среды, снижение техногенной и а</w:t>
      </w:r>
      <w:r w:rsidRPr="007D19B5">
        <w:t>н</w:t>
      </w:r>
      <w:r w:rsidRPr="007D19B5">
        <w:t xml:space="preserve">тропогенной нагрузок на нее, совершенствование механизмов управления </w:t>
      </w:r>
      <w:r>
        <w:t xml:space="preserve">         </w:t>
      </w:r>
      <w:r w:rsidRPr="007D19B5">
        <w:t>в сфере охраны окружающей среды, повышение экологической культуры нас</w:t>
      </w:r>
      <w:r w:rsidRPr="007D19B5">
        <w:t>е</w:t>
      </w:r>
      <w:r w:rsidRPr="007D19B5">
        <w:t>ления.</w:t>
      </w:r>
    </w:p>
    <w:p w:rsidR="00FA1ADE" w:rsidRPr="007D19B5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>. Цели, задачи и показатели их достижения</w:t>
      </w:r>
    </w:p>
    <w:p w:rsidR="00FA1ADE" w:rsidRDefault="00FA1ADE" w:rsidP="00FA1ADE">
      <w:pPr>
        <w:widowControl w:val="0"/>
        <w:jc w:val="center"/>
        <w:rPr>
          <w:color w:val="000000"/>
        </w:rPr>
      </w:pPr>
    </w:p>
    <w:p w:rsidR="00FA1ADE" w:rsidRDefault="00FA1ADE" w:rsidP="00FA1ADE">
      <w:pPr>
        <w:ind w:firstLine="709"/>
        <w:jc w:val="both"/>
      </w:pPr>
      <w:r w:rsidRPr="003843A6">
        <w:t xml:space="preserve">Целью муниципальной программы является сохранение благоприятной окружающей среды и биологического разнообразия в интересах настоящего </w:t>
      </w:r>
      <w:r>
        <w:t xml:space="preserve">           </w:t>
      </w:r>
      <w:r w:rsidRPr="003843A6">
        <w:t>и будущих поколений.</w:t>
      </w:r>
    </w:p>
    <w:p w:rsidR="00FA1ADE" w:rsidRDefault="00FA1ADE" w:rsidP="00FA1ADE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Для достижения этой цели необходимо комплексное, системное и цел</w:t>
      </w:r>
      <w:r>
        <w:t>е</w:t>
      </w:r>
      <w:r>
        <w:t>направленное решение следующих основных задач:</w:t>
      </w:r>
    </w:p>
    <w:p w:rsidR="00FA1ADE" w:rsidRPr="00FA1ADE" w:rsidRDefault="00FA1ADE" w:rsidP="00FA1ADE">
      <w:pPr>
        <w:autoSpaceDE w:val="0"/>
        <w:autoSpaceDN w:val="0"/>
        <w:adjustRightInd w:val="0"/>
        <w:ind w:firstLine="709"/>
        <w:jc w:val="both"/>
        <w:rPr>
          <w:rFonts w:ascii="TimesNewRoman" w:hAnsi="TimesNewRoman" w:cs="TimesNewRoman"/>
          <w:sz w:val="20"/>
          <w:szCs w:val="20"/>
        </w:rPr>
      </w:pPr>
      <w:r w:rsidRPr="00FA1ADE">
        <w:t>развитие системы экологического образования, просвещения и формир</w:t>
      </w:r>
      <w:r w:rsidRPr="00FA1ADE">
        <w:t>о</w:t>
      </w:r>
      <w:r w:rsidRPr="00FA1ADE">
        <w:t>вание экологической культуры населения на территории района;</w:t>
      </w:r>
    </w:p>
    <w:p w:rsidR="00FA1ADE" w:rsidRPr="005F408E" w:rsidRDefault="00FA1ADE" w:rsidP="00FA1ADE">
      <w:pPr>
        <w:autoSpaceDE w:val="0"/>
        <w:autoSpaceDN w:val="0"/>
        <w:adjustRightInd w:val="0"/>
        <w:ind w:firstLine="709"/>
        <w:jc w:val="both"/>
      </w:pPr>
      <w:r>
        <w:t>развитие и совершенствование нормативно-правовой и методической б</w:t>
      </w:r>
      <w:r>
        <w:t>а</w:t>
      </w:r>
      <w:r>
        <w:t>зы в области обращения с отходами</w:t>
      </w:r>
      <w:r w:rsidRPr="005F408E">
        <w:t>;</w:t>
      </w:r>
    </w:p>
    <w:p w:rsidR="00FA1ADE" w:rsidRPr="00FA1ADE" w:rsidRDefault="00FA1ADE" w:rsidP="00FA1ADE">
      <w:pPr>
        <w:autoSpaceDE w:val="0"/>
        <w:autoSpaceDN w:val="0"/>
        <w:adjustRightInd w:val="0"/>
        <w:ind w:firstLine="709"/>
        <w:jc w:val="both"/>
      </w:pPr>
      <w:r w:rsidRPr="00FA1ADE">
        <w:t>снижение негативного воздействия на окружающую среду отходов пр</w:t>
      </w:r>
      <w:r w:rsidRPr="00FA1ADE">
        <w:t>о</w:t>
      </w:r>
      <w:r w:rsidRPr="00FA1ADE">
        <w:t>изводства и потребления;</w:t>
      </w:r>
    </w:p>
    <w:p w:rsidR="00FA1ADE" w:rsidRPr="00FA1ADE" w:rsidRDefault="00FA1ADE" w:rsidP="00FA1ADE">
      <w:pPr>
        <w:autoSpaceDE w:val="0"/>
        <w:autoSpaceDN w:val="0"/>
        <w:adjustRightInd w:val="0"/>
        <w:ind w:firstLine="709"/>
        <w:jc w:val="both"/>
        <w:rPr>
          <w:bCs/>
          <w:shd w:val="clear" w:color="auto" w:fill="FFFFFF"/>
        </w:rPr>
      </w:pPr>
      <w:r w:rsidRPr="00FA1ADE">
        <w:t>о</w:t>
      </w:r>
      <w:r w:rsidRPr="00FA1ADE">
        <w:rPr>
          <w:bCs/>
          <w:shd w:val="clear" w:color="auto" w:fill="FFFFFF"/>
        </w:rPr>
        <w:t>рганизация и проведение экологического мониторинга за состоянием окружающей среды на территории района;</w:t>
      </w:r>
    </w:p>
    <w:p w:rsidR="00FA1ADE" w:rsidRPr="00FA1ADE" w:rsidRDefault="00FA1ADE" w:rsidP="00FA1ADE">
      <w:pPr>
        <w:autoSpaceDE w:val="0"/>
        <w:autoSpaceDN w:val="0"/>
        <w:adjustRightInd w:val="0"/>
        <w:ind w:firstLine="709"/>
        <w:jc w:val="both"/>
      </w:pPr>
      <w:r w:rsidRPr="00FA1ADE">
        <w:t>строительство объектов для размещения отходов.</w:t>
      </w:r>
    </w:p>
    <w:p w:rsidR="00FA1ADE" w:rsidRPr="003843A6" w:rsidRDefault="00FA1ADE" w:rsidP="00062436">
      <w:pPr>
        <w:pStyle w:val="afffa"/>
        <w:suppressAutoHyphens w:val="0"/>
        <w:spacing w:line="240" w:lineRule="auto"/>
        <w:ind w:left="0"/>
        <w:rPr>
          <w:spacing w:val="0"/>
        </w:rPr>
      </w:pPr>
      <w:r w:rsidRPr="003843A6">
        <w:rPr>
          <w:spacing w:val="0"/>
        </w:rPr>
        <w:lastRenderedPageBreak/>
        <w:t>Целевыми показателями, характеризующими результаты реализации м</w:t>
      </w:r>
      <w:r w:rsidRPr="003843A6">
        <w:rPr>
          <w:spacing w:val="0"/>
        </w:rPr>
        <w:t>у</w:t>
      </w:r>
      <w:r w:rsidRPr="003843A6">
        <w:rPr>
          <w:spacing w:val="0"/>
        </w:rPr>
        <w:t>ниципальной программы, служат:</w:t>
      </w:r>
    </w:p>
    <w:p w:rsidR="00FA1ADE" w:rsidRDefault="00FA1ADE" w:rsidP="00062436">
      <w:pPr>
        <w:autoSpaceDE w:val="0"/>
        <w:autoSpaceDN w:val="0"/>
        <w:adjustRightInd w:val="0"/>
        <w:ind w:firstLine="709"/>
        <w:jc w:val="both"/>
      </w:pPr>
      <w:r>
        <w:t xml:space="preserve">увеличение количества проведения природоохранных, </w:t>
      </w:r>
      <w:r w:rsidRPr="005825DF">
        <w:t>эколого-просветительски</w:t>
      </w:r>
      <w:r>
        <w:t>х</w:t>
      </w:r>
      <w:r w:rsidRPr="005825DF">
        <w:t xml:space="preserve"> и эколого-образовательны</w:t>
      </w:r>
      <w:r>
        <w:t>х</w:t>
      </w:r>
      <w:r w:rsidRPr="005825DF">
        <w:t xml:space="preserve"> мероприяти</w:t>
      </w:r>
      <w:r>
        <w:t>й, единиц</w:t>
      </w:r>
      <w:r w:rsidRPr="00B36720">
        <w:t>;</w:t>
      </w:r>
    </w:p>
    <w:p w:rsidR="00FA1ADE" w:rsidRDefault="00FA1ADE" w:rsidP="00062436">
      <w:pPr>
        <w:autoSpaceDE w:val="0"/>
        <w:autoSpaceDN w:val="0"/>
        <w:adjustRightInd w:val="0"/>
        <w:ind w:firstLine="709"/>
        <w:jc w:val="both"/>
      </w:pPr>
      <w:r>
        <w:t>увеличение количества выходов в эфир телевизионных передач, репорт</w:t>
      </w:r>
      <w:r>
        <w:t>а</w:t>
      </w:r>
      <w:r>
        <w:t>жей, видеороликов, единиц;</w:t>
      </w:r>
    </w:p>
    <w:p w:rsidR="00FA1ADE" w:rsidRDefault="00FA1ADE" w:rsidP="0006243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увеличение количества выпусков печатных изданий и публикаций в сре</w:t>
      </w:r>
      <w:r>
        <w:t>д</w:t>
      </w:r>
      <w:r>
        <w:t>ствах массовой информации, единиц;</w:t>
      </w:r>
    </w:p>
    <w:p w:rsidR="00FA1ADE" w:rsidRPr="00062436" w:rsidRDefault="00FA1ADE" w:rsidP="00062436">
      <w:pPr>
        <w:autoSpaceDE w:val="0"/>
        <w:autoSpaceDN w:val="0"/>
        <w:adjustRightInd w:val="0"/>
        <w:ind w:firstLine="709"/>
        <w:jc w:val="both"/>
      </w:pPr>
      <w:r w:rsidRPr="00062436">
        <w:t>увеличение количества ликвидированных и рекультивированных мест з</w:t>
      </w:r>
      <w:r w:rsidRPr="00062436">
        <w:t>а</w:t>
      </w:r>
      <w:r w:rsidRPr="00062436">
        <w:t>хламления отходами, единиц.</w:t>
      </w:r>
    </w:p>
    <w:p w:rsidR="00FA1ADE" w:rsidRPr="003843A6" w:rsidRDefault="00FA1ADE" w:rsidP="0006243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3843A6">
        <w:t>Система показателей, характеризующих итоги реализации муниципал</w:t>
      </w:r>
      <w:r w:rsidRPr="003843A6">
        <w:t>ь</w:t>
      </w:r>
      <w:r w:rsidRPr="003843A6">
        <w:t>ной программы, представлена в приложении 2 к муниципальной программе.</w:t>
      </w:r>
    </w:p>
    <w:p w:rsidR="00FA1ADE" w:rsidRDefault="00FA1ADE" w:rsidP="00FA1ADE">
      <w:pPr>
        <w:pStyle w:val="afffa"/>
        <w:spacing w:line="240" w:lineRule="auto"/>
        <w:ind w:left="0"/>
      </w:pPr>
    </w:p>
    <w:p w:rsidR="00FA1ADE" w:rsidRDefault="00FA1ADE" w:rsidP="00062436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 . Обобщенная характеристика программных мероприятий</w:t>
      </w:r>
    </w:p>
    <w:p w:rsidR="00FA1ADE" w:rsidRPr="00062436" w:rsidRDefault="00FA1ADE" w:rsidP="00FA1ADE">
      <w:pPr>
        <w:jc w:val="center"/>
      </w:pPr>
    </w:p>
    <w:p w:rsidR="00FA1ADE" w:rsidRPr="00062436" w:rsidRDefault="00FA1ADE" w:rsidP="00FA1ADE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062436">
        <w:t>В рамках муниципальной программы предусматривается реализация о</w:t>
      </w:r>
      <w:r w:rsidRPr="00062436">
        <w:t>с</w:t>
      </w:r>
      <w:r w:rsidRPr="00062436">
        <w:t>новных мероприятий для решения поставленных задач</w:t>
      </w:r>
      <w:r w:rsidRPr="00062436">
        <w:rPr>
          <w:shd w:val="clear" w:color="auto" w:fill="FFFFFF"/>
        </w:rPr>
        <w:t>:</w:t>
      </w:r>
    </w:p>
    <w:p w:rsidR="00FA1ADE" w:rsidRPr="00062436" w:rsidRDefault="00FA1ADE" w:rsidP="00FA1ADE">
      <w:pPr>
        <w:ind w:firstLine="720"/>
        <w:jc w:val="both"/>
      </w:pPr>
      <w:r w:rsidRPr="00062436">
        <w:t>Задача 1. Развитие системы экологического образования, просвещения</w:t>
      </w:r>
      <w:r w:rsidR="00062436">
        <w:t xml:space="preserve">    </w:t>
      </w:r>
      <w:r w:rsidRPr="00062436">
        <w:t xml:space="preserve"> и формирование экологической культуры населения на территории района.</w:t>
      </w:r>
    </w:p>
    <w:p w:rsidR="00FA1ADE" w:rsidRDefault="00FA1ADE" w:rsidP="00FA1ADE">
      <w:pPr>
        <w:ind w:firstLine="720"/>
        <w:jc w:val="both"/>
      </w:pPr>
      <w:r>
        <w:t>Данное направление включает в себя мероприятия, направленные на со</w:t>
      </w:r>
      <w:r>
        <w:t>з</w:t>
      </w:r>
      <w:r>
        <w:t>дание нового уровня отношений человека с природой и успешное привлечение населения к природоохранной деятельности:</w:t>
      </w:r>
    </w:p>
    <w:p w:rsidR="00FA1ADE" w:rsidRPr="003C5783" w:rsidRDefault="00FA1ADE" w:rsidP="00FA1ADE">
      <w:pPr>
        <w:ind w:firstLine="720"/>
        <w:jc w:val="both"/>
      </w:pPr>
      <w:r>
        <w:t>о</w:t>
      </w:r>
      <w:r w:rsidRPr="003C5783">
        <w:t>беспечени</w:t>
      </w:r>
      <w:r>
        <w:t>е</w:t>
      </w:r>
      <w:r w:rsidRPr="003C5783">
        <w:t xml:space="preserve"> информирования населения через средства массовой инфо</w:t>
      </w:r>
      <w:r w:rsidRPr="003C5783">
        <w:t>р</w:t>
      </w:r>
      <w:r w:rsidRPr="003C5783">
        <w:t>мации (печатные издания, телевидение и радио)</w:t>
      </w:r>
      <w:r>
        <w:t>;</w:t>
      </w:r>
    </w:p>
    <w:p w:rsidR="00FA1ADE" w:rsidRPr="003C5783" w:rsidRDefault="00FA1ADE" w:rsidP="00FA1ADE">
      <w:pPr>
        <w:ind w:firstLine="720"/>
        <w:jc w:val="both"/>
      </w:pPr>
      <w:r>
        <w:t>и</w:t>
      </w:r>
      <w:r w:rsidRPr="003C5783">
        <w:t>нформационно-издательск</w:t>
      </w:r>
      <w:r w:rsidR="00062436">
        <w:t>ая</w:t>
      </w:r>
      <w:r w:rsidRPr="003C5783">
        <w:t xml:space="preserve"> деятельность</w:t>
      </w:r>
      <w:r>
        <w:t>;</w:t>
      </w:r>
    </w:p>
    <w:p w:rsidR="00FA1ADE" w:rsidRPr="00FD7490" w:rsidRDefault="00FA1ADE" w:rsidP="00FA1ADE">
      <w:pPr>
        <w:ind w:firstLine="720"/>
        <w:jc w:val="both"/>
      </w:pPr>
      <w:r>
        <w:t>о</w:t>
      </w:r>
      <w:r w:rsidRPr="00FD7490">
        <w:t>рганизаци</w:t>
      </w:r>
      <w:r>
        <w:t>я</w:t>
      </w:r>
      <w:r w:rsidRPr="00FD7490">
        <w:t xml:space="preserve"> и проведение экологических и природоохранных меропри</w:t>
      </w:r>
      <w:r w:rsidRPr="00FD7490">
        <w:t>я</w:t>
      </w:r>
      <w:r w:rsidRPr="00FD7490">
        <w:t>тий (в том числе конкурсов)</w:t>
      </w:r>
      <w:r>
        <w:t>;</w:t>
      </w:r>
    </w:p>
    <w:p w:rsidR="00FA1ADE" w:rsidRPr="00FD7490" w:rsidRDefault="00FA1ADE" w:rsidP="00FA1ADE">
      <w:pPr>
        <w:ind w:firstLine="720"/>
        <w:jc w:val="both"/>
      </w:pPr>
      <w:r>
        <w:t>р</w:t>
      </w:r>
      <w:r w:rsidRPr="00FD7490">
        <w:t>азвити</w:t>
      </w:r>
      <w:r>
        <w:t>е</w:t>
      </w:r>
      <w:r w:rsidRPr="00FD7490">
        <w:t xml:space="preserve"> экологического движения и центров экологического просвещ</w:t>
      </w:r>
      <w:r w:rsidRPr="00FD7490">
        <w:t>е</w:t>
      </w:r>
      <w:r w:rsidRPr="00FD7490">
        <w:t>ния</w:t>
      </w:r>
      <w:r>
        <w:t>;</w:t>
      </w:r>
    </w:p>
    <w:p w:rsidR="00FA1ADE" w:rsidRDefault="00FA1ADE" w:rsidP="00FA1ADE">
      <w:pPr>
        <w:ind w:firstLine="720"/>
        <w:jc w:val="both"/>
      </w:pPr>
      <w:r>
        <w:t>п</w:t>
      </w:r>
      <w:r w:rsidRPr="00FD7490">
        <w:t>одготовк</w:t>
      </w:r>
      <w:r>
        <w:t>а</w:t>
      </w:r>
      <w:r w:rsidRPr="00FD7490">
        <w:t xml:space="preserve"> и проведение международной экологической акции «Спасти </w:t>
      </w:r>
      <w:r w:rsidR="00062436">
        <w:t xml:space="preserve">  </w:t>
      </w:r>
      <w:r w:rsidRPr="00FD7490">
        <w:t>и сохранить»</w:t>
      </w:r>
      <w:r>
        <w:t>.</w:t>
      </w:r>
    </w:p>
    <w:p w:rsidR="00FA1ADE" w:rsidRDefault="00FA1ADE" w:rsidP="00FA1ADE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Реализация мероприятий создаст условия воздействия на общественное сознание и повышение уровня экологической культуры населения и опосред</w:t>
      </w:r>
      <w:r>
        <w:t>о</w:t>
      </w:r>
      <w:r>
        <w:t>ванным образом повлияет на улучшение качества природной среды.</w:t>
      </w:r>
    </w:p>
    <w:p w:rsidR="00FA1ADE" w:rsidRDefault="00FA1ADE" w:rsidP="00FA1ADE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FD7490">
        <w:t>Задача 2. Развитие и совершенствование нормативно-правовой и метод</w:t>
      </w:r>
      <w:r w:rsidRPr="00FD7490">
        <w:t>и</w:t>
      </w:r>
      <w:r w:rsidRPr="00FD7490">
        <w:t>ческой базы</w:t>
      </w:r>
      <w:r>
        <w:t xml:space="preserve"> в области обращения с отходами. </w:t>
      </w:r>
    </w:p>
    <w:p w:rsidR="00FA1ADE" w:rsidRPr="00FD7490" w:rsidRDefault="00FA1ADE" w:rsidP="00FA1ADE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Данное направление включает в себя мероприятия, направленные на ра</w:t>
      </w:r>
      <w:r>
        <w:t>з</w:t>
      </w:r>
      <w:r>
        <w:t>работку и принятие нормативных правовых актов администрации района в о</w:t>
      </w:r>
      <w:r>
        <w:t>б</w:t>
      </w:r>
      <w:r>
        <w:t>ласти обращения с отходами, осуществление контроля за их исполнением и п</w:t>
      </w:r>
      <w:r>
        <w:t>о</w:t>
      </w:r>
      <w:r>
        <w:t>стоянное совершенствование нормативной правовой базы в области обращения с отходами с целью корректировки и исключения устаревших норм и создание интегрированной системы мониторинга по обращению с отходами:</w:t>
      </w:r>
      <w:r w:rsidRPr="00FD7490">
        <w:t xml:space="preserve"> </w:t>
      </w:r>
    </w:p>
    <w:p w:rsidR="00FA1ADE" w:rsidRPr="00FD7490" w:rsidRDefault="00FA1ADE" w:rsidP="00FA1ADE">
      <w:pPr>
        <w:ind w:firstLine="720"/>
        <w:jc w:val="both"/>
      </w:pPr>
      <w:r w:rsidRPr="00062436">
        <w:t>разработка и принятие нормативных правовых актов администрации ра</w:t>
      </w:r>
      <w:r w:rsidRPr="00062436">
        <w:t>й</w:t>
      </w:r>
      <w:r w:rsidRPr="00062436">
        <w:t>она в области обращения с отходами</w:t>
      </w:r>
      <w:r>
        <w:t>;</w:t>
      </w:r>
    </w:p>
    <w:p w:rsidR="00FA1ADE" w:rsidRPr="00FD7490" w:rsidRDefault="00FA1ADE" w:rsidP="00FA1ADE">
      <w:pPr>
        <w:ind w:firstLine="720"/>
        <w:jc w:val="both"/>
      </w:pPr>
      <w:r>
        <w:lastRenderedPageBreak/>
        <w:t>р</w:t>
      </w:r>
      <w:r w:rsidRPr="00FD7490">
        <w:t>азработк</w:t>
      </w:r>
      <w:r>
        <w:t>а и принятие</w:t>
      </w:r>
      <w:r w:rsidRPr="00FD7490">
        <w:t xml:space="preserve"> порядка внедрения и организации селективного сбора отходов</w:t>
      </w:r>
      <w:r>
        <w:t>.</w:t>
      </w:r>
    </w:p>
    <w:p w:rsidR="00FA1ADE" w:rsidRPr="00062436" w:rsidRDefault="00FA1ADE" w:rsidP="00FA1ADE">
      <w:pPr>
        <w:autoSpaceDE w:val="0"/>
        <w:autoSpaceDN w:val="0"/>
        <w:adjustRightInd w:val="0"/>
        <w:ind w:firstLine="709"/>
        <w:jc w:val="both"/>
      </w:pPr>
      <w:r w:rsidRPr="00062436">
        <w:t>Задача 3. Снижение негативного воздействия на окружающую среду о</w:t>
      </w:r>
      <w:r w:rsidRPr="00062436">
        <w:t>т</w:t>
      </w:r>
      <w:r w:rsidRPr="00062436">
        <w:t>ходов производства и потребления.</w:t>
      </w:r>
    </w:p>
    <w:p w:rsidR="00FA1ADE" w:rsidRDefault="00FA1ADE" w:rsidP="00FA1ADE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Данное направление включает в себя мероприятия, направленные на во</w:t>
      </w:r>
      <w:r>
        <w:t>с</w:t>
      </w:r>
      <w:r>
        <w:t>становление нарушенного отходами производства и потребления состояния з</w:t>
      </w:r>
      <w:r>
        <w:t>е</w:t>
      </w:r>
      <w:r>
        <w:t>мель:</w:t>
      </w:r>
    </w:p>
    <w:p w:rsidR="00FA1ADE" w:rsidRPr="00FD7490" w:rsidRDefault="00FA1ADE" w:rsidP="00FA1ADE">
      <w:pPr>
        <w:ind w:firstLine="720"/>
        <w:jc w:val="both"/>
      </w:pPr>
      <w:r>
        <w:t>о</w:t>
      </w:r>
      <w:r w:rsidRPr="00FD7490">
        <w:t>рганизация мероприятий по благоустройству, санитарной очистке и оз</w:t>
      </w:r>
      <w:r w:rsidRPr="00FD7490">
        <w:t>е</w:t>
      </w:r>
      <w:r w:rsidRPr="00FD7490">
        <w:t>ленению территории района</w:t>
      </w:r>
      <w:r>
        <w:t>;</w:t>
      </w:r>
    </w:p>
    <w:p w:rsidR="00FA1ADE" w:rsidRPr="00FD7490" w:rsidRDefault="00FA1ADE" w:rsidP="00FA1ADE">
      <w:pPr>
        <w:ind w:firstLine="720"/>
        <w:jc w:val="both"/>
      </w:pPr>
      <w:r>
        <w:t>о</w:t>
      </w:r>
      <w:r w:rsidRPr="00FD7490">
        <w:t>рганизация мероприятий по ликвидации мест несанкционированного размещения отходов и предотвращению их образования</w:t>
      </w:r>
      <w:r>
        <w:t>;</w:t>
      </w:r>
    </w:p>
    <w:p w:rsidR="00FA1ADE" w:rsidRPr="00FD7490" w:rsidRDefault="00FA1ADE" w:rsidP="00FA1ADE">
      <w:pPr>
        <w:ind w:firstLine="720"/>
        <w:jc w:val="both"/>
        <w:rPr>
          <w:color w:val="FF0000"/>
        </w:rPr>
      </w:pPr>
      <w:r>
        <w:t>м</w:t>
      </w:r>
      <w:r w:rsidRPr="00FD7490">
        <w:t>ероприятия по сотрудничеству с организациями всех форм собственн</w:t>
      </w:r>
      <w:r w:rsidRPr="00FD7490">
        <w:t>о</w:t>
      </w:r>
      <w:r w:rsidRPr="00FD7490">
        <w:t>сти в сфере санитарного содержания территории района</w:t>
      </w:r>
      <w:r>
        <w:t>.</w:t>
      </w:r>
    </w:p>
    <w:p w:rsidR="00FA1ADE" w:rsidRDefault="00FA1ADE" w:rsidP="00FA1ADE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Реализация мероприятий по задачам 2 и 3 обеспечат необходимые и до</w:t>
      </w:r>
      <w:r>
        <w:t>с</w:t>
      </w:r>
      <w:r>
        <w:t>таточные условия для создания организованного, управляемого муниципальн</w:t>
      </w:r>
      <w:r>
        <w:t>о</w:t>
      </w:r>
      <w:r>
        <w:t>го механизма, ориентированного на обеспечение систематического повышения экологически безопасного уровня обращения с отходами и качества жизни н</w:t>
      </w:r>
      <w:r>
        <w:t>а</w:t>
      </w:r>
      <w:r>
        <w:t>селения, а также сформирует современные экономические механизмы, стим</w:t>
      </w:r>
      <w:r>
        <w:t>у</w:t>
      </w:r>
      <w:r>
        <w:t>лирующие снижение объемов образования отходов.</w:t>
      </w:r>
    </w:p>
    <w:p w:rsidR="00FA1ADE" w:rsidRPr="00062436" w:rsidRDefault="00FA1ADE" w:rsidP="00062436">
      <w:pPr>
        <w:ind w:firstLine="709"/>
        <w:jc w:val="both"/>
      </w:pPr>
      <w:r w:rsidRPr="00062436">
        <w:t>Задача 4. О</w:t>
      </w:r>
      <w:r w:rsidRPr="00062436">
        <w:rPr>
          <w:bCs/>
          <w:shd w:val="clear" w:color="auto" w:fill="FFFFFF"/>
        </w:rPr>
        <w:t>рганизация и проведение экологического мониторинга за с</w:t>
      </w:r>
      <w:r w:rsidRPr="00062436">
        <w:rPr>
          <w:bCs/>
          <w:shd w:val="clear" w:color="auto" w:fill="FFFFFF"/>
        </w:rPr>
        <w:t>о</w:t>
      </w:r>
      <w:r w:rsidRPr="00062436">
        <w:rPr>
          <w:bCs/>
          <w:shd w:val="clear" w:color="auto" w:fill="FFFFFF"/>
        </w:rPr>
        <w:t>стоянием окружающей среды на территории района</w:t>
      </w:r>
      <w:r w:rsidRPr="00062436">
        <w:t>.</w:t>
      </w:r>
    </w:p>
    <w:p w:rsidR="00FA1ADE" w:rsidRPr="00062436" w:rsidRDefault="00FA1ADE" w:rsidP="00062436">
      <w:pPr>
        <w:ind w:firstLine="709"/>
        <w:jc w:val="both"/>
      </w:pPr>
      <w:r w:rsidRPr="00062436">
        <w:t>Данное направление включает в себя мероприятия, направленные на с</w:t>
      </w:r>
      <w:r w:rsidRPr="00062436">
        <w:t>о</w:t>
      </w:r>
      <w:r w:rsidRPr="00062436">
        <w:t>вершенствование комплексной системы наблюдений за состоянием окружа</w:t>
      </w:r>
      <w:r w:rsidRPr="00062436">
        <w:t>ю</w:t>
      </w:r>
      <w:r w:rsidRPr="00062436">
        <w:t xml:space="preserve">щей среды, оценку и прогноз изменений состояния окружающей среды </w:t>
      </w:r>
      <w:r w:rsidR="00062436">
        <w:t xml:space="preserve">         </w:t>
      </w:r>
      <w:r w:rsidRPr="00062436">
        <w:t>под воздействием природных и антропогенных факторов, формирования един</w:t>
      </w:r>
      <w:r w:rsidRPr="00062436">
        <w:t>о</w:t>
      </w:r>
      <w:r w:rsidRPr="00062436">
        <w:t>го информационного пространства и обеспечения доступности для населения информации о реализации экологической политики, состоянии окружающей среды:</w:t>
      </w:r>
    </w:p>
    <w:p w:rsidR="00FA1ADE" w:rsidRPr="00062436" w:rsidRDefault="00FA1ADE" w:rsidP="00062436">
      <w:pPr>
        <w:ind w:firstLine="709"/>
        <w:jc w:val="both"/>
        <w:rPr>
          <w:i/>
        </w:rPr>
      </w:pPr>
      <w:r w:rsidRPr="00062436">
        <w:t>сбор, анализ и обработка данных о состоянии окружающей среды;</w:t>
      </w:r>
    </w:p>
    <w:p w:rsidR="00FA1ADE" w:rsidRPr="00062436" w:rsidRDefault="00FA1ADE" w:rsidP="00062436">
      <w:pPr>
        <w:ind w:firstLine="709"/>
        <w:jc w:val="both"/>
        <w:rPr>
          <w:i/>
        </w:rPr>
      </w:pPr>
      <w:r w:rsidRPr="00062436">
        <w:t>организация учета и мониторинга обращения с отходами на территории района;</w:t>
      </w:r>
    </w:p>
    <w:p w:rsidR="00FA1ADE" w:rsidRPr="00062436" w:rsidRDefault="00FA1ADE" w:rsidP="00062436">
      <w:pPr>
        <w:ind w:firstLine="709"/>
        <w:jc w:val="both"/>
      </w:pPr>
      <w:r w:rsidRPr="00062436">
        <w:t>инвентаризация несанкционированных свалок в населенных пунктах ра</w:t>
      </w:r>
      <w:r w:rsidRPr="00062436">
        <w:t>й</w:t>
      </w:r>
      <w:r w:rsidRPr="00062436">
        <w:t>она;</w:t>
      </w:r>
    </w:p>
    <w:p w:rsidR="00FA1ADE" w:rsidRPr="00062436" w:rsidRDefault="00FA1ADE" w:rsidP="00062436">
      <w:pPr>
        <w:ind w:firstLine="709"/>
        <w:jc w:val="both"/>
      </w:pPr>
      <w:r w:rsidRPr="00062436">
        <w:t>ведение базы данных по техногенной нагрузке и рациональному испол</w:t>
      </w:r>
      <w:r w:rsidRPr="00062436">
        <w:t>ь</w:t>
      </w:r>
      <w:r w:rsidRPr="00062436">
        <w:t xml:space="preserve">зованию природных ресурсов недропользователями; </w:t>
      </w:r>
    </w:p>
    <w:p w:rsidR="00FA1ADE" w:rsidRPr="00062436" w:rsidRDefault="00FA1ADE" w:rsidP="00062436">
      <w:pPr>
        <w:ind w:firstLine="709"/>
        <w:jc w:val="both"/>
      </w:pPr>
      <w:r w:rsidRPr="00062436">
        <w:t>ведение реестра некатегорийных отказов трубопроводов.</w:t>
      </w:r>
    </w:p>
    <w:p w:rsidR="00FA1ADE" w:rsidRPr="00062436" w:rsidRDefault="00FA1ADE" w:rsidP="0006243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062436">
        <w:t xml:space="preserve">Реализация мероприятий позволит своевременно выявлять экологические угрозы окружающей среде, повысит качество управленческих решений в сфере охраны окружающей среды. </w:t>
      </w:r>
    </w:p>
    <w:p w:rsidR="00FA1ADE" w:rsidRPr="00062436" w:rsidRDefault="00FA1ADE" w:rsidP="00062436">
      <w:pPr>
        <w:autoSpaceDE w:val="0"/>
        <w:autoSpaceDN w:val="0"/>
        <w:adjustRightInd w:val="0"/>
        <w:ind w:firstLine="709"/>
        <w:jc w:val="both"/>
      </w:pPr>
      <w:r w:rsidRPr="00062436">
        <w:t>Задача 5. Строительство объектов для размещения отходов.</w:t>
      </w:r>
    </w:p>
    <w:p w:rsidR="00FA1ADE" w:rsidRPr="00062436" w:rsidRDefault="00FA1ADE" w:rsidP="00062436">
      <w:pPr>
        <w:pStyle w:val="afffff5"/>
        <w:tabs>
          <w:tab w:val="left" w:pos="993"/>
        </w:tabs>
        <w:suppressAutoHyphens w:val="0"/>
        <w:spacing w:line="240" w:lineRule="auto"/>
        <w:ind w:left="0"/>
        <w:rPr>
          <w:sz w:val="28"/>
          <w:szCs w:val="28"/>
        </w:rPr>
      </w:pPr>
      <w:r w:rsidRPr="00062436">
        <w:rPr>
          <w:sz w:val="28"/>
          <w:szCs w:val="28"/>
        </w:rPr>
        <w:t>Данное направление включает в себя реализацию мероприятий, напра</w:t>
      </w:r>
      <w:r w:rsidRPr="00062436">
        <w:rPr>
          <w:sz w:val="28"/>
          <w:szCs w:val="28"/>
        </w:rPr>
        <w:t>в</w:t>
      </w:r>
      <w:r w:rsidRPr="00062436">
        <w:rPr>
          <w:sz w:val="28"/>
          <w:szCs w:val="28"/>
        </w:rPr>
        <w:t>ленных на минимизацию негативного воздействия хозяйственной и иной де</w:t>
      </w:r>
      <w:r w:rsidRPr="00062436">
        <w:rPr>
          <w:sz w:val="28"/>
          <w:szCs w:val="28"/>
        </w:rPr>
        <w:t>я</w:t>
      </w:r>
      <w:r w:rsidRPr="00062436">
        <w:rPr>
          <w:sz w:val="28"/>
          <w:szCs w:val="28"/>
        </w:rPr>
        <w:t>тельности на компоненты природной среды:</w:t>
      </w:r>
    </w:p>
    <w:p w:rsidR="00FA1ADE" w:rsidRPr="00062436" w:rsidRDefault="00FA1ADE" w:rsidP="00062436">
      <w:pPr>
        <w:ind w:firstLine="709"/>
        <w:jc w:val="both"/>
      </w:pPr>
      <w:r w:rsidRPr="00062436">
        <w:t>строительство площадок временного размещения твердых бытовых отх</w:t>
      </w:r>
      <w:r w:rsidRPr="00062436">
        <w:t>о</w:t>
      </w:r>
      <w:r w:rsidRPr="00062436">
        <w:t>дов в малых населенных пунктах;</w:t>
      </w:r>
    </w:p>
    <w:p w:rsidR="00FA1ADE" w:rsidRPr="00062436" w:rsidRDefault="00FA1ADE" w:rsidP="00062436">
      <w:pPr>
        <w:ind w:firstLine="709"/>
        <w:jc w:val="both"/>
      </w:pPr>
      <w:r w:rsidRPr="00062436">
        <w:lastRenderedPageBreak/>
        <w:t>проектирование и строительство полигонов строительных отходов и др</w:t>
      </w:r>
      <w:r w:rsidRPr="00062436">
        <w:t>е</w:t>
      </w:r>
      <w:r w:rsidRPr="00062436">
        <w:t>весины в пгт. Новоаганск</w:t>
      </w:r>
      <w:r w:rsidR="00062436">
        <w:t>е</w:t>
      </w:r>
      <w:r w:rsidRPr="00062436">
        <w:t>, п. Ваховск</w:t>
      </w:r>
      <w:r w:rsidR="00062436">
        <w:t>е</w:t>
      </w:r>
      <w:r w:rsidRPr="00062436">
        <w:t>.</w:t>
      </w:r>
    </w:p>
    <w:p w:rsidR="00FA1ADE" w:rsidRPr="00062436" w:rsidRDefault="00FA1ADE" w:rsidP="0006243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062436">
        <w:t>Реализация указанных мероприятий будет способствовать снижению уровня негативного воздействия на окружающую среду, улучшению эколог</w:t>
      </w:r>
      <w:r w:rsidRPr="00062436">
        <w:t>и</w:t>
      </w:r>
      <w:r w:rsidRPr="00062436">
        <w:t>ческих условий проживания населения района.</w:t>
      </w:r>
    </w:p>
    <w:p w:rsidR="00FA1ADE" w:rsidRDefault="00FA1ADE" w:rsidP="00FA1ADE">
      <w:pPr>
        <w:widowControl w:val="0"/>
        <w:ind w:firstLine="709"/>
        <w:jc w:val="both"/>
        <w:rPr>
          <w:b/>
        </w:rPr>
      </w:pPr>
      <w:r>
        <w:t>Перечень программных мероприятий муниципальной программы прив</w:t>
      </w:r>
      <w:r>
        <w:t>е</w:t>
      </w:r>
      <w:r>
        <w:t>ден в приложении 1 к муниципальной программе.</w:t>
      </w:r>
    </w:p>
    <w:p w:rsidR="00FA1ADE" w:rsidRPr="00062436" w:rsidRDefault="00FA1ADE" w:rsidP="00FA1ADE">
      <w:pPr>
        <w:widowControl w:val="0"/>
        <w:ind w:firstLine="709"/>
        <w:jc w:val="both"/>
      </w:pPr>
    </w:p>
    <w:p w:rsidR="00FA1ADE" w:rsidRDefault="00FA1ADE" w:rsidP="00062436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>. Механизм реализации муниципальной программы</w:t>
      </w:r>
    </w:p>
    <w:p w:rsidR="00FA1ADE" w:rsidRDefault="00FA1ADE" w:rsidP="00FA1ADE">
      <w:pPr>
        <w:jc w:val="center"/>
        <w:rPr>
          <w:b/>
          <w:highlight w:val="yellow"/>
        </w:rPr>
      </w:pPr>
    </w:p>
    <w:p w:rsidR="00FA1ADE" w:rsidRDefault="00FA1ADE" w:rsidP="000624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реализуется в соответствии с законодательс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вом Российской Федерации и Ханты-Мансийского автономного округа – Югры в сфере охраны окружающей среды.</w:t>
      </w:r>
    </w:p>
    <w:p w:rsidR="00FA1ADE" w:rsidRDefault="00FA1ADE" w:rsidP="000624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включает следующие элементы:</w:t>
      </w:r>
    </w:p>
    <w:p w:rsidR="00FA1ADE" w:rsidRDefault="00FA1ADE" w:rsidP="00062436">
      <w:pPr>
        <w:ind w:firstLine="709"/>
        <w:jc w:val="both"/>
      </w:pPr>
      <w:r>
        <w:t>разработку и принятие правовых актов, необходимых для выполнения муниципальной программы;</w:t>
      </w:r>
    </w:p>
    <w:p w:rsidR="00FA1ADE" w:rsidRDefault="00FA1ADE" w:rsidP="00062436">
      <w:pPr>
        <w:ind w:firstLine="709"/>
        <w:jc w:val="both"/>
      </w:pPr>
      <w:r>
        <w:t>ежегодную подготовку и уточнение перечня программных мероприятий на очередной финансовый год и плановый период, уточнение затрат на реал</w:t>
      </w:r>
      <w:r>
        <w:t>и</w:t>
      </w:r>
      <w:r>
        <w:t>зацию программных мероприятий;</w:t>
      </w:r>
    </w:p>
    <w:p w:rsidR="00FA1ADE" w:rsidRDefault="00FA1ADE" w:rsidP="000624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организационной структуры управления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 с четким определением состава, функций, механизмов,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ординации действий исполнителей и соисполнителей мероприятий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программы;</w:t>
      </w:r>
    </w:p>
    <w:p w:rsidR="00FA1ADE" w:rsidRDefault="00FA1ADE" w:rsidP="00062436">
      <w:pPr>
        <w:ind w:firstLine="709"/>
        <w:jc w:val="both"/>
      </w:pPr>
      <w:r>
        <w:t>передачу при необходимости части функций ответственного исполнителя соисполнителям и подведомственным учреждениям (организациям), которым ответственный исполнитель может передавать в установленном порядке в</w:t>
      </w:r>
      <w:r>
        <w:t>ы</w:t>
      </w:r>
      <w:r>
        <w:t>полнение части своих функций;</w:t>
      </w:r>
    </w:p>
    <w:p w:rsidR="00FA1ADE" w:rsidRDefault="00FA1ADE" w:rsidP="000624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в средствах массовой информации и на официальном веб-сайте администрации района информации о ходе и результатах реализации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программы, финансировании программных мероприятий.</w:t>
      </w:r>
    </w:p>
    <w:p w:rsidR="00FA1ADE" w:rsidRDefault="00FA1ADE" w:rsidP="00062436">
      <w:pPr>
        <w:ind w:firstLine="709"/>
        <w:jc w:val="both"/>
      </w:pPr>
      <w:r>
        <w:t>Управление и контроль за реализацией муниципальной программы ос</w:t>
      </w:r>
      <w:r>
        <w:t>у</w:t>
      </w:r>
      <w:r>
        <w:t>ществляет ответственный исполнитель муниципальной программы – управл</w:t>
      </w:r>
      <w:r>
        <w:t>е</w:t>
      </w:r>
      <w:r>
        <w:t>ние экологии и природопользования администрации района.</w:t>
      </w:r>
    </w:p>
    <w:p w:rsidR="00FA1ADE" w:rsidRDefault="00FA1ADE" w:rsidP="000624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экологии и природопользования администрации района является руководителем муниципальной программы.</w:t>
      </w:r>
    </w:p>
    <w:p w:rsidR="00FA1ADE" w:rsidRDefault="00FA1ADE" w:rsidP="00062436">
      <w:pPr>
        <w:autoSpaceDE w:val="0"/>
        <w:autoSpaceDN w:val="0"/>
        <w:adjustRightInd w:val="0"/>
        <w:ind w:firstLine="709"/>
        <w:jc w:val="both"/>
      </w:pPr>
      <w:r>
        <w:t>Ответственный исполнитель муниципальной программы реализуют свои функции и полномочия в соответствии с законодательством Российской Фед</w:t>
      </w:r>
      <w:r>
        <w:t>е</w:t>
      </w:r>
      <w:r>
        <w:t>рации, Ханты-Мансийского автономного округа – Югры и муниципальными правовыми актами района.</w:t>
      </w:r>
    </w:p>
    <w:p w:rsidR="00FA1ADE" w:rsidRDefault="00FA1ADE" w:rsidP="00062436">
      <w:pPr>
        <w:ind w:firstLine="709"/>
        <w:jc w:val="both"/>
      </w:pPr>
      <w:r>
        <w:t xml:space="preserve">Ответственный исполнитель муниципальной программы контролирует </w:t>
      </w:r>
      <w:r w:rsidR="00062436">
        <w:t xml:space="preserve">    </w:t>
      </w:r>
      <w:r>
        <w:t>и координирует выполнение программных мероприятий, обеспечивает при н</w:t>
      </w:r>
      <w:r>
        <w:t>е</w:t>
      </w:r>
      <w:r>
        <w:t>обходимости их корректировку; координирует деятельность муниципальных заказчиков по реализации основных мероприятий муниципальной программы; осуществляет мониторинг и оценку результативности мероприятий; участвует</w:t>
      </w:r>
      <w:r w:rsidR="00062436">
        <w:t xml:space="preserve">  </w:t>
      </w:r>
      <w:r>
        <w:lastRenderedPageBreak/>
        <w:t xml:space="preserve">в разрешении спорных или конфликтных ситуаций, связанных с реализацией муниципальной программы. </w:t>
      </w:r>
    </w:p>
    <w:p w:rsidR="00FA1ADE" w:rsidRDefault="00FA1ADE" w:rsidP="00062436">
      <w:pPr>
        <w:ind w:firstLine="709"/>
        <w:jc w:val="both"/>
      </w:pPr>
      <w:r>
        <w:t>Ответственный исполнитель муниципальной программы обеспечивает взаимодействие всех соисполнителей муниципальной программы в ходе ее ре</w:t>
      </w:r>
      <w:r>
        <w:t>а</w:t>
      </w:r>
      <w:r>
        <w:t>лизации, разрабатывает нормативные правовые акты в области охраны окр</w:t>
      </w:r>
      <w:r>
        <w:t>у</w:t>
      </w:r>
      <w:r>
        <w:t>жающей среды, контролирует целевое использование выделенных денежных средств и выполнение программных мероприятий соисполнителями муниц</w:t>
      </w:r>
      <w:r>
        <w:t>и</w:t>
      </w:r>
      <w:r>
        <w:t>пальной программы.</w:t>
      </w:r>
    </w:p>
    <w:p w:rsidR="00FA1ADE" w:rsidRDefault="00FA1ADE" w:rsidP="00062436">
      <w:pPr>
        <w:ind w:firstLine="709"/>
        <w:jc w:val="both"/>
      </w:pPr>
      <w:r>
        <w:t>Взаимодействие соисполнителей муниципальной программы:</w:t>
      </w:r>
    </w:p>
    <w:p w:rsidR="00FA1ADE" w:rsidRDefault="00FA1ADE" w:rsidP="00062436">
      <w:pPr>
        <w:autoSpaceDE w:val="0"/>
        <w:autoSpaceDN w:val="0"/>
        <w:adjustRightInd w:val="0"/>
        <w:ind w:firstLine="709"/>
        <w:jc w:val="both"/>
      </w:pPr>
      <w:r>
        <w:t>управление жилищно-коммунального хозяйства, энергетики и строител</w:t>
      </w:r>
      <w:r>
        <w:t>ь</w:t>
      </w:r>
      <w:r>
        <w:t>ства администрации района осуществляет координацию действий коммунал</w:t>
      </w:r>
      <w:r>
        <w:t>ь</w:t>
      </w:r>
      <w:r>
        <w:t>ных служб района, обеспечивает внедрение новых технологий и технологич</w:t>
      </w:r>
      <w:r>
        <w:t>е</w:t>
      </w:r>
      <w:r>
        <w:t>ских процессов, обеспечивающих минимальное воздействие на окружающую среду;</w:t>
      </w:r>
    </w:p>
    <w:p w:rsidR="00FA1ADE" w:rsidRDefault="00FA1ADE" w:rsidP="00062436">
      <w:pPr>
        <w:ind w:firstLine="709"/>
        <w:jc w:val="both"/>
      </w:pPr>
      <w:r>
        <w:t>управление образования администрации района организует дополнител</w:t>
      </w:r>
      <w:r>
        <w:t>ь</w:t>
      </w:r>
      <w:r>
        <w:t>ное экологическое образование в общеобразовательных и дошкольных учре</w:t>
      </w:r>
      <w:r>
        <w:t>ж</w:t>
      </w:r>
      <w:r>
        <w:t>дениях района;</w:t>
      </w:r>
    </w:p>
    <w:p w:rsidR="00FA1ADE" w:rsidRDefault="00FA1ADE" w:rsidP="00062436">
      <w:pPr>
        <w:ind w:firstLine="709"/>
        <w:jc w:val="both"/>
      </w:pPr>
      <w:r>
        <w:t>управление</w:t>
      </w:r>
      <w:r w:rsidR="00062436">
        <w:t xml:space="preserve"> культуры администрации района </w:t>
      </w:r>
      <w:r>
        <w:t>организует мероприятия эколого-художественного направления (кин</w:t>
      </w:r>
      <w:r w:rsidR="00062436">
        <w:t xml:space="preserve">олектории, конкурсы, выставки, </w:t>
      </w:r>
      <w:r>
        <w:t>викторины, спектакли, театрализации, культурно-массовые мероприятия);</w:t>
      </w:r>
    </w:p>
    <w:p w:rsidR="00FA1ADE" w:rsidRDefault="00FA1ADE" w:rsidP="00062436">
      <w:pPr>
        <w:ind w:firstLine="709"/>
        <w:jc w:val="both"/>
      </w:pPr>
      <w:r>
        <w:t>управление по физической культуре, спорту и молодежной политике а</w:t>
      </w:r>
      <w:r>
        <w:t>д</w:t>
      </w:r>
      <w:r>
        <w:t>министрации района осуществляет воспитание у молодого поколения бережн</w:t>
      </w:r>
      <w:r>
        <w:t>о</w:t>
      </w:r>
      <w:r>
        <w:t>го отношения к природе, привлекает молодежь к решению экологических пр</w:t>
      </w:r>
      <w:r>
        <w:t>о</w:t>
      </w:r>
      <w:r>
        <w:t>блем, организует и развивает молодежные экологические движения, вовлекает молодежными движениями взрослое население в решение выявленных экол</w:t>
      </w:r>
      <w:r>
        <w:t>о</w:t>
      </w:r>
      <w:r>
        <w:t>гических проблем, проводит субботники, трудовые десанты;</w:t>
      </w:r>
    </w:p>
    <w:p w:rsidR="00FA1ADE" w:rsidRDefault="00FA1ADE" w:rsidP="00062436">
      <w:pPr>
        <w:ind w:firstLine="709"/>
        <w:jc w:val="both"/>
      </w:pPr>
      <w:r>
        <w:t>управление земельными ресурсами администрации района осуществляет формирование земельных участков под строительство или реконструкцию об</w:t>
      </w:r>
      <w:r>
        <w:t>ъ</w:t>
      </w:r>
      <w:r>
        <w:t>ектов размещения и переработки отходов, в том числе площадок временного накопления отходов.</w:t>
      </w:r>
    </w:p>
    <w:p w:rsidR="00FA1ADE" w:rsidRDefault="00FA1ADE" w:rsidP="000624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</w:t>
      </w:r>
      <w:r w:rsidR="00062436">
        <w:rPr>
          <w:rFonts w:ascii="Times New Roman" w:hAnsi="Times New Roman" w:cs="Times New Roman"/>
          <w:sz w:val="28"/>
          <w:szCs w:val="28"/>
        </w:rPr>
        <w:t xml:space="preserve">ый исполнитель и соисполнители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осуществляют организацию работы и выполнение мероприятий, предусмотре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муниципальной программой (приложение 1 к муниципальной программе), в полном объеме, качественно и в срок.</w:t>
      </w:r>
    </w:p>
    <w:p w:rsidR="00FA1ADE" w:rsidRDefault="00FA1ADE" w:rsidP="000624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и соисполнители муниципальной программы несут ответственность за качественное и своевременное выполнение, раци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нальное использование финансовых средств, выделяемых на реализацию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программы.</w:t>
      </w:r>
    </w:p>
    <w:p w:rsidR="00FA1ADE" w:rsidRDefault="00FA1ADE" w:rsidP="000624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осуществляется          на основе муниципальных контрактов, договоров на приобретение товаров (оказание услуг, выполнение работ) для муниципальных нужд, заключаемых          в установленном законодательством Российской Федерации порядке.</w:t>
      </w:r>
    </w:p>
    <w:p w:rsidR="00FA1ADE" w:rsidRDefault="00FA1ADE" w:rsidP="00062436">
      <w:pPr>
        <w:autoSpaceDE w:val="0"/>
        <w:autoSpaceDN w:val="0"/>
        <w:adjustRightInd w:val="0"/>
        <w:ind w:firstLine="709"/>
        <w:jc w:val="both"/>
      </w:pPr>
      <w:r>
        <w:t>Для обеспечения контроля и анализа хода реализации муниципальной программы ответственный исполнитель муниципальной программы ежегодно   в порядке, установленном законодательством, согласовывает с комитетом эк</w:t>
      </w:r>
      <w:r>
        <w:t>о</w:t>
      </w:r>
      <w:r>
        <w:lastRenderedPageBreak/>
        <w:t>номики администрации района уточненные показатели эффективности выпо</w:t>
      </w:r>
      <w:r>
        <w:t>л</w:t>
      </w:r>
      <w:r>
        <w:t>нения мероприятий муниципальной программы на соответствующий год.</w:t>
      </w:r>
    </w:p>
    <w:p w:rsidR="00FA1ADE" w:rsidRDefault="00FA1ADE" w:rsidP="00062436">
      <w:pPr>
        <w:autoSpaceDE w:val="0"/>
        <w:autoSpaceDN w:val="0"/>
        <w:adjustRightInd w:val="0"/>
        <w:ind w:firstLine="709"/>
        <w:jc w:val="both"/>
      </w:pPr>
      <w:r>
        <w:t>Контроль за исполнением муниципальной программы осуществляет глава администрации района.</w:t>
      </w:r>
    </w:p>
    <w:p w:rsidR="00FA1ADE" w:rsidRDefault="00FA1ADE" w:rsidP="00FA1ADE">
      <w:pPr>
        <w:ind w:firstLine="709"/>
        <w:jc w:val="both"/>
        <w:rPr>
          <w:color w:val="C00000"/>
        </w:rPr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062436" w:rsidRDefault="00062436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left="10206"/>
        <w:jc w:val="both"/>
      </w:pPr>
    </w:p>
    <w:p w:rsidR="00062436" w:rsidRDefault="00062436" w:rsidP="00FA1ADE">
      <w:pPr>
        <w:widowControl w:val="0"/>
        <w:ind w:left="10206"/>
        <w:jc w:val="both"/>
        <w:sectPr w:rsidR="00062436" w:rsidSect="00FA1ADE">
          <w:headerReference w:type="default" r:id="rId9"/>
          <w:pgSz w:w="11906" w:h="16838"/>
          <w:pgMar w:top="1134" w:right="567" w:bottom="1134" w:left="1701" w:header="709" w:footer="709" w:gutter="0"/>
          <w:cols w:space="720"/>
        </w:sectPr>
      </w:pPr>
    </w:p>
    <w:p w:rsidR="00FA1ADE" w:rsidRDefault="00062436" w:rsidP="00FA1ADE">
      <w:pPr>
        <w:widowControl w:val="0"/>
        <w:ind w:left="10206"/>
        <w:jc w:val="both"/>
      </w:pPr>
      <w:r>
        <w:lastRenderedPageBreak/>
        <w:t>Приложение 1 к муниципальной программе «Обеспечение эколог</w:t>
      </w:r>
      <w:r>
        <w:t>и</w:t>
      </w:r>
      <w:r>
        <w:t>ческой безопасности в Нижнева</w:t>
      </w:r>
      <w:r>
        <w:t>р</w:t>
      </w:r>
      <w:r>
        <w:t>товском районе в 2014−2020 годах»</w:t>
      </w:r>
    </w:p>
    <w:p w:rsidR="00FA1ADE" w:rsidRDefault="00FA1ADE" w:rsidP="00FA1ADE"/>
    <w:p w:rsidR="00FA1ADE" w:rsidRPr="00E075DB" w:rsidRDefault="00FA1ADE" w:rsidP="00FA1ADE"/>
    <w:p w:rsidR="00FA1ADE" w:rsidRDefault="00FA1ADE" w:rsidP="00FA1ADE">
      <w:pPr>
        <w:jc w:val="center"/>
        <w:rPr>
          <w:b/>
          <w:szCs w:val="26"/>
        </w:rPr>
      </w:pPr>
      <w:r w:rsidRPr="00EE25B9">
        <w:rPr>
          <w:b/>
          <w:szCs w:val="26"/>
        </w:rPr>
        <w:t xml:space="preserve">Перечень основных программных мероприятий муниципальной программы </w:t>
      </w:r>
    </w:p>
    <w:p w:rsidR="00FA1ADE" w:rsidRPr="00EE25B9" w:rsidRDefault="00FA1ADE" w:rsidP="00FA1ADE">
      <w:pPr>
        <w:jc w:val="center"/>
        <w:rPr>
          <w:b/>
          <w:szCs w:val="26"/>
        </w:rPr>
      </w:pPr>
      <w:r w:rsidRPr="00EE25B9">
        <w:rPr>
          <w:b/>
          <w:szCs w:val="26"/>
        </w:rPr>
        <w:t>«Обеспечение экологической безопасности в Нижневартовском районе в 20</w:t>
      </w:r>
      <w:r>
        <w:rPr>
          <w:b/>
          <w:szCs w:val="26"/>
        </w:rPr>
        <w:t>14–</w:t>
      </w:r>
      <w:r w:rsidRPr="00EE25B9">
        <w:rPr>
          <w:b/>
          <w:szCs w:val="26"/>
        </w:rPr>
        <w:t>20</w:t>
      </w:r>
      <w:r>
        <w:rPr>
          <w:b/>
          <w:szCs w:val="26"/>
        </w:rPr>
        <w:t>20</w:t>
      </w:r>
      <w:r w:rsidRPr="00EE25B9">
        <w:rPr>
          <w:b/>
          <w:szCs w:val="26"/>
        </w:rPr>
        <w:t xml:space="preserve"> годах»</w:t>
      </w:r>
    </w:p>
    <w:p w:rsidR="00FA1ADE" w:rsidRDefault="00FA1ADE" w:rsidP="00FA1ADE">
      <w:pPr>
        <w:autoSpaceDE w:val="0"/>
        <w:autoSpaceDN w:val="0"/>
        <w:adjustRightInd w:val="0"/>
        <w:jc w:val="center"/>
      </w:pPr>
    </w:p>
    <w:tbl>
      <w:tblPr>
        <w:tblStyle w:val="ab"/>
        <w:tblW w:w="15059" w:type="dxa"/>
        <w:jc w:val="center"/>
        <w:tblInd w:w="-601" w:type="dxa"/>
        <w:tblLayout w:type="fixed"/>
        <w:tblLook w:val="04A0"/>
      </w:tblPr>
      <w:tblGrid>
        <w:gridCol w:w="960"/>
        <w:gridCol w:w="2742"/>
        <w:gridCol w:w="2213"/>
        <w:gridCol w:w="1134"/>
        <w:gridCol w:w="1134"/>
        <w:gridCol w:w="993"/>
        <w:gridCol w:w="992"/>
        <w:gridCol w:w="992"/>
        <w:gridCol w:w="992"/>
        <w:gridCol w:w="993"/>
        <w:gridCol w:w="992"/>
        <w:gridCol w:w="922"/>
      </w:tblGrid>
      <w:tr w:rsidR="00FA1ADE" w:rsidRPr="00A84F0C" w:rsidTr="00FA1ADE">
        <w:trPr>
          <w:trHeight w:val="181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42" w:type="dxa"/>
            <w:vMerge w:val="restart"/>
          </w:tcPr>
          <w:p w:rsidR="00FA1ADE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 xml:space="preserve">Основные </w:t>
            </w:r>
          </w:p>
          <w:p w:rsidR="00FA1ADE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 xml:space="preserve">мероприятия </w:t>
            </w:r>
          </w:p>
          <w:p w:rsidR="00FA1ADE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 xml:space="preserve">муниципальной </w:t>
            </w:r>
          </w:p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2213" w:type="dxa"/>
            <w:vMerge w:val="restart"/>
          </w:tcPr>
          <w:p w:rsidR="00FA1ADE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 xml:space="preserve">Ответственный </w:t>
            </w:r>
          </w:p>
          <w:p w:rsidR="00FA1ADE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A84F0C">
              <w:rPr>
                <w:b/>
                <w:sz w:val="24"/>
                <w:szCs w:val="24"/>
              </w:rPr>
              <w:t>сполнитель</w:t>
            </w:r>
          </w:p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 xml:space="preserve"> (соисполнитель)</w:t>
            </w:r>
          </w:p>
        </w:tc>
        <w:tc>
          <w:tcPr>
            <w:tcW w:w="1134" w:type="dxa"/>
            <w:vMerge w:val="restart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Исто</w:t>
            </w:r>
            <w:r w:rsidRPr="00A84F0C">
              <w:rPr>
                <w:b/>
                <w:sz w:val="24"/>
                <w:szCs w:val="24"/>
              </w:rPr>
              <w:t>ч</w:t>
            </w:r>
            <w:r w:rsidRPr="00A84F0C">
              <w:rPr>
                <w:b/>
                <w:sz w:val="24"/>
                <w:szCs w:val="24"/>
              </w:rPr>
              <w:t>ники фина</w:t>
            </w:r>
            <w:r w:rsidRPr="00A84F0C">
              <w:rPr>
                <w:b/>
                <w:sz w:val="24"/>
                <w:szCs w:val="24"/>
              </w:rPr>
              <w:t>н</w:t>
            </w:r>
            <w:r w:rsidRPr="00A84F0C">
              <w:rPr>
                <w:b/>
                <w:sz w:val="24"/>
                <w:szCs w:val="24"/>
              </w:rPr>
              <w:t>сиров</w:t>
            </w:r>
            <w:r w:rsidRPr="00A84F0C">
              <w:rPr>
                <w:b/>
                <w:sz w:val="24"/>
                <w:szCs w:val="24"/>
              </w:rPr>
              <w:t>а</w:t>
            </w:r>
            <w:r w:rsidRPr="00A84F0C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8010" w:type="dxa"/>
            <w:gridSpan w:val="8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Финансовые затраты на реализацию (тыс. руб.)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876" w:type="dxa"/>
            <w:gridSpan w:val="7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в том числе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2020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12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15059" w:type="dxa"/>
            <w:gridSpan w:val="12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Цель. Сохранение благоприятной окружающей среды и биологического разнообразия в интересах настоящего и будущих поколений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15059" w:type="dxa"/>
            <w:gridSpan w:val="12"/>
          </w:tcPr>
          <w:p w:rsidR="00062436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 xml:space="preserve">Задача 1. </w:t>
            </w:r>
            <w:r w:rsidRPr="00062436">
              <w:rPr>
                <w:b/>
                <w:sz w:val="24"/>
                <w:szCs w:val="24"/>
              </w:rPr>
              <w:t xml:space="preserve">Развитие системы экологического образования, просвещения и формирование экологической культуры населения  </w:t>
            </w:r>
          </w:p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062436">
              <w:rPr>
                <w:b/>
                <w:sz w:val="24"/>
                <w:szCs w:val="24"/>
              </w:rPr>
              <w:t>на территории района</w:t>
            </w:r>
          </w:p>
        </w:tc>
      </w:tr>
      <w:tr w:rsidR="00FA1ADE" w:rsidRPr="00A84F0C" w:rsidTr="00FA1ADE">
        <w:trPr>
          <w:trHeight w:val="767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1.1.</w:t>
            </w:r>
          </w:p>
        </w:tc>
        <w:tc>
          <w:tcPr>
            <w:tcW w:w="2742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Обеспечение информ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рования населения ч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рез средства массовой информации (печатные издания, телевидение и радио)</w:t>
            </w:r>
          </w:p>
        </w:tc>
        <w:tc>
          <w:tcPr>
            <w:tcW w:w="2213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2622,0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260,0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393,0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393,0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418,0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418,0</w:t>
            </w:r>
          </w:p>
        </w:tc>
      </w:tr>
      <w:tr w:rsidR="00FA1ADE" w:rsidRPr="00A84F0C" w:rsidTr="00FA1ADE">
        <w:trPr>
          <w:trHeight w:val="520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2622,0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260,0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393,0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393,0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418,0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418,0</w:t>
            </w:r>
          </w:p>
        </w:tc>
      </w:tr>
      <w:tr w:rsidR="00FA1ADE" w:rsidRPr="00A84F0C" w:rsidTr="00FA1ADE">
        <w:trPr>
          <w:trHeight w:val="692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1.2.</w:t>
            </w:r>
          </w:p>
        </w:tc>
        <w:tc>
          <w:tcPr>
            <w:tcW w:w="2742" w:type="dxa"/>
            <w:vMerge w:val="restart"/>
          </w:tcPr>
          <w:p w:rsidR="00FA1ADE" w:rsidRPr="00A84F0C" w:rsidRDefault="00FA1ADE" w:rsidP="00FA1ADE">
            <w:pPr>
              <w:widowControl w:val="0"/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Информационно-</w:t>
            </w:r>
            <w:r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зда</w:t>
            </w:r>
            <w:r>
              <w:rPr>
                <w:sz w:val="24"/>
                <w:szCs w:val="24"/>
              </w:rPr>
              <w:t>-</w:t>
            </w:r>
            <w:r w:rsidRPr="00A84F0C">
              <w:rPr>
                <w:sz w:val="24"/>
                <w:szCs w:val="24"/>
              </w:rPr>
              <w:t>тельская деятельность</w:t>
            </w:r>
          </w:p>
        </w:tc>
        <w:tc>
          <w:tcPr>
            <w:tcW w:w="2213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района;</w:t>
            </w:r>
          </w:p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обр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зования админис</w:t>
            </w:r>
            <w:r w:rsidRPr="00A84F0C">
              <w:rPr>
                <w:sz w:val="24"/>
                <w:szCs w:val="24"/>
              </w:rPr>
              <w:t>т</w:t>
            </w:r>
            <w:r w:rsidRPr="00A84F0C">
              <w:rPr>
                <w:sz w:val="24"/>
                <w:szCs w:val="24"/>
              </w:rPr>
              <w:t>рации района;</w:t>
            </w:r>
          </w:p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lastRenderedPageBreak/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849,0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147,0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57,0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157,0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67,0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167,0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67,0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187,0</w:t>
            </w:r>
          </w:p>
        </w:tc>
      </w:tr>
      <w:tr w:rsidR="00FA1ADE" w:rsidRPr="00A84F0C" w:rsidTr="00FA1ADE">
        <w:trPr>
          <w:trHeight w:val="807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849,0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147,0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57,0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157,0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67,0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167,0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67,0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187,0</w:t>
            </w:r>
          </w:p>
        </w:tc>
      </w:tr>
      <w:tr w:rsidR="00FA1ADE" w:rsidRPr="00A84F0C" w:rsidTr="00FA1ADE">
        <w:trPr>
          <w:trHeight w:val="1733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Развитие издательской деятельности учрежд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ний музейного типа в сфере экологического просвещения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704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1.2.2.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Приобретение литер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туры по экологии, м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 xml:space="preserve">тодических пособий для библиотек района 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1.2.3.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Выпуск листовок, пл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катов, буклетов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гической направленн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сти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1.2.4.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Издание сборников, альманаха по итогам конференций, конку</w:t>
            </w:r>
            <w:r w:rsidRPr="00A84F0C">
              <w:rPr>
                <w:sz w:val="24"/>
                <w:szCs w:val="24"/>
              </w:rPr>
              <w:t>р</w:t>
            </w:r>
            <w:r w:rsidRPr="00A84F0C">
              <w:rPr>
                <w:sz w:val="24"/>
                <w:szCs w:val="24"/>
              </w:rPr>
              <w:t>сов, листовок, газеты «Роднички»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обр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зования админис</w:t>
            </w:r>
            <w:r w:rsidRPr="00A84F0C">
              <w:rPr>
                <w:sz w:val="24"/>
                <w:szCs w:val="24"/>
              </w:rPr>
              <w:t>т</w:t>
            </w:r>
            <w:r w:rsidRPr="00A84F0C">
              <w:rPr>
                <w:sz w:val="24"/>
                <w:szCs w:val="24"/>
              </w:rPr>
              <w:t>рации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320,0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1.2.5.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Создание и тиражир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вание тематических буклетов на территории поселений Нижнева</w:t>
            </w:r>
            <w:r w:rsidRPr="00A84F0C">
              <w:rPr>
                <w:sz w:val="24"/>
                <w:szCs w:val="24"/>
              </w:rPr>
              <w:t>р</w:t>
            </w:r>
            <w:r w:rsidRPr="00A84F0C">
              <w:rPr>
                <w:sz w:val="24"/>
                <w:szCs w:val="24"/>
              </w:rPr>
              <w:t>товского района на тему «Береги природу родн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lastRenderedPageBreak/>
              <w:t>го края»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49,0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1.2.6.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Выпуск и тиражиров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 xml:space="preserve">ние </w:t>
            </w:r>
            <w:r w:rsidRPr="00A84F0C">
              <w:rPr>
                <w:sz w:val="24"/>
                <w:szCs w:val="24"/>
                <w:lang w:val="en-US"/>
              </w:rPr>
              <w:t>CD</w:t>
            </w:r>
            <w:r>
              <w:rPr>
                <w:sz w:val="24"/>
                <w:szCs w:val="24"/>
              </w:rPr>
              <w:t>-</w:t>
            </w:r>
            <w:r w:rsidRPr="00A84F0C">
              <w:rPr>
                <w:sz w:val="24"/>
                <w:szCs w:val="24"/>
              </w:rPr>
              <w:t>диска: «Экол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гия и мы»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1.2.7.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Изготовление и выпуск технологических карт на экологическую тему</w:t>
            </w:r>
          </w:p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</w:t>
            </w:r>
          </w:p>
        </w:tc>
        <w:tc>
          <w:tcPr>
            <w:tcW w:w="2742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Организация и провед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ние экологических и природоохранных м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роприятий (в том числе конкурсов)</w:t>
            </w:r>
          </w:p>
        </w:tc>
        <w:tc>
          <w:tcPr>
            <w:tcW w:w="2213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района; 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района; упра</w:t>
            </w:r>
            <w:r w:rsidRPr="00A84F0C">
              <w:rPr>
                <w:sz w:val="24"/>
                <w:szCs w:val="24"/>
              </w:rPr>
              <w:t>в</w:t>
            </w:r>
            <w:r w:rsidRPr="00A84F0C">
              <w:rPr>
                <w:sz w:val="24"/>
                <w:szCs w:val="24"/>
              </w:rPr>
              <w:t>ление образования администрации района;</w:t>
            </w:r>
          </w:p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3474,0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518,0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398,0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598,0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465,0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455,0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665,0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375,0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3474,0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518,0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398,0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598,0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465,0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455,0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665,0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375,0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1.3.1.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Реализация экологич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ской программы «М</w:t>
            </w:r>
            <w:r w:rsidRPr="00A84F0C">
              <w:rPr>
                <w:sz w:val="24"/>
                <w:szCs w:val="24"/>
              </w:rPr>
              <w:t>у</w:t>
            </w:r>
            <w:r w:rsidRPr="00A84F0C">
              <w:rPr>
                <w:sz w:val="24"/>
                <w:szCs w:val="24"/>
              </w:rPr>
              <w:t>равьиная тропа» (разв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тие музейной деятел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 xml:space="preserve">ности) 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1.3.2.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Проведение районного экологического фот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конкурса «Экология в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lastRenderedPageBreak/>
              <w:t>круг нас»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1.3.3.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Организация гастрол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но-театрализованной деятельности учрежд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ний культурно-досуго</w:t>
            </w:r>
            <w:r>
              <w:rPr>
                <w:sz w:val="24"/>
                <w:szCs w:val="24"/>
              </w:rPr>
              <w:t>-</w:t>
            </w:r>
            <w:r w:rsidRPr="00A84F0C">
              <w:rPr>
                <w:sz w:val="24"/>
                <w:szCs w:val="24"/>
              </w:rPr>
              <w:t>вого типа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1.3.4.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Эколого-туристический слет «Сохраним жизнь на планете»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35,0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1.3.5.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 xml:space="preserve">Экологический форум «Кто? </w:t>
            </w:r>
            <w:r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сли не мы!»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84,0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12,0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12,0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12,0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1.3.6.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Реализация экологич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ского проекта «Цвет</w:t>
            </w:r>
            <w:r w:rsidRPr="00A84F0C">
              <w:rPr>
                <w:sz w:val="24"/>
                <w:szCs w:val="24"/>
              </w:rPr>
              <w:t>у</w:t>
            </w:r>
            <w:r w:rsidRPr="00A84F0C">
              <w:rPr>
                <w:sz w:val="24"/>
                <w:szCs w:val="24"/>
              </w:rPr>
              <w:t>щий поселок»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1.3.7.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Научно-методическое</w:t>
            </w:r>
            <w:r>
              <w:rPr>
                <w:sz w:val="24"/>
                <w:szCs w:val="24"/>
              </w:rPr>
              <w:t xml:space="preserve"> </w:t>
            </w:r>
            <w:r w:rsidRPr="00A84F0C">
              <w:rPr>
                <w:sz w:val="24"/>
                <w:szCs w:val="24"/>
              </w:rPr>
              <w:t>сопровождение семин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ров, конференций: з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ключение договоров с научными сотрудник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ми на сопровождение семинара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обр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зования админис</w:t>
            </w:r>
            <w:r w:rsidRPr="00A84F0C">
              <w:rPr>
                <w:sz w:val="24"/>
                <w:szCs w:val="24"/>
              </w:rPr>
              <w:t>т</w:t>
            </w:r>
            <w:r w:rsidRPr="00A84F0C">
              <w:rPr>
                <w:sz w:val="24"/>
                <w:szCs w:val="24"/>
              </w:rPr>
              <w:t>рации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1.3.8.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Рецензирование мет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lastRenderedPageBreak/>
              <w:t>дических материалов педагогов, работ уч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щихся, оказание ко</w:t>
            </w:r>
            <w:r w:rsidRPr="00A84F0C">
              <w:rPr>
                <w:sz w:val="24"/>
                <w:szCs w:val="24"/>
              </w:rPr>
              <w:t>н</w:t>
            </w:r>
            <w:r w:rsidRPr="00A84F0C">
              <w:rPr>
                <w:sz w:val="24"/>
                <w:szCs w:val="24"/>
              </w:rPr>
              <w:t>сультационной помощи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управление обр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lastRenderedPageBreak/>
              <w:t>зования админис</w:t>
            </w:r>
            <w:r w:rsidRPr="00A84F0C">
              <w:rPr>
                <w:sz w:val="24"/>
                <w:szCs w:val="24"/>
              </w:rPr>
              <w:t>т</w:t>
            </w:r>
            <w:r w:rsidRPr="00A84F0C">
              <w:rPr>
                <w:sz w:val="24"/>
                <w:szCs w:val="24"/>
              </w:rPr>
              <w:t>рации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 xml:space="preserve">бюджет </w:t>
            </w:r>
            <w:r w:rsidRPr="00A84F0C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25,0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1.3.9.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Участие в конференц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ях различного уровня (окружного, областного, российского)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обр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зования админис</w:t>
            </w:r>
            <w:r w:rsidRPr="00A84F0C">
              <w:rPr>
                <w:sz w:val="24"/>
                <w:szCs w:val="24"/>
              </w:rPr>
              <w:t>т</w:t>
            </w:r>
            <w:r w:rsidRPr="00A84F0C">
              <w:rPr>
                <w:sz w:val="24"/>
                <w:szCs w:val="24"/>
              </w:rPr>
              <w:t>рации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950,0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130,0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130,0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130,0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140,0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140,0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140,0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1.3.10.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Реализация семейного эколого-просветитель</w:t>
            </w:r>
            <w:r>
              <w:rPr>
                <w:sz w:val="24"/>
                <w:szCs w:val="24"/>
              </w:rPr>
              <w:t>-</w:t>
            </w:r>
            <w:r w:rsidRPr="00A84F0C">
              <w:rPr>
                <w:sz w:val="24"/>
                <w:szCs w:val="24"/>
              </w:rPr>
              <w:t>ского проекта «Экоб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регоша»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обр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зования админис</w:t>
            </w:r>
            <w:r w:rsidRPr="00A84F0C">
              <w:rPr>
                <w:sz w:val="24"/>
                <w:szCs w:val="24"/>
              </w:rPr>
              <w:t>т</w:t>
            </w:r>
            <w:r w:rsidRPr="00A84F0C">
              <w:rPr>
                <w:sz w:val="24"/>
                <w:szCs w:val="24"/>
              </w:rPr>
              <w:t>рации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320,0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ind w:right="-95"/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1.3.11.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Проведение конкурса среди садово-огород</w:t>
            </w:r>
            <w:r>
              <w:rPr>
                <w:sz w:val="24"/>
                <w:szCs w:val="24"/>
              </w:rPr>
              <w:t>-</w:t>
            </w:r>
            <w:r w:rsidRPr="00A84F0C">
              <w:rPr>
                <w:sz w:val="24"/>
                <w:szCs w:val="24"/>
              </w:rPr>
              <w:t>нических товариществ и кооперативов района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760,0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115,0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115,0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115,0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115,0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  <w:highlight w:val="yellow"/>
              </w:rPr>
            </w:pPr>
            <w:r w:rsidRPr="00A84F0C">
              <w:rPr>
                <w:sz w:val="24"/>
                <w:szCs w:val="24"/>
              </w:rPr>
              <w:t>1.3.12.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Проведение семинаров и экологических эк</w:t>
            </w:r>
            <w:r w:rsidRPr="00A84F0C">
              <w:rPr>
                <w:sz w:val="24"/>
                <w:szCs w:val="24"/>
              </w:rPr>
              <w:t>с</w:t>
            </w:r>
            <w:r w:rsidRPr="00A84F0C">
              <w:rPr>
                <w:sz w:val="24"/>
                <w:szCs w:val="24"/>
              </w:rPr>
              <w:t>курсий (природный парк «Сибирские Ув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лы</w:t>
            </w:r>
            <w:r>
              <w:rPr>
                <w:sz w:val="24"/>
                <w:szCs w:val="24"/>
              </w:rPr>
              <w:t>»</w:t>
            </w:r>
            <w:r w:rsidRPr="00A84F0C">
              <w:rPr>
                <w:sz w:val="24"/>
                <w:szCs w:val="24"/>
              </w:rPr>
              <w:t>, лесная зона сел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ских и городских пос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 xml:space="preserve">лений)  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140,0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1.3.13.</w:t>
            </w:r>
          </w:p>
        </w:tc>
        <w:tc>
          <w:tcPr>
            <w:tcW w:w="2742" w:type="dxa"/>
          </w:tcPr>
          <w:p w:rsidR="00FA1ADE" w:rsidRPr="00A84F0C" w:rsidRDefault="00FA1ADE" w:rsidP="002F4FAF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Проведение мастер</w:t>
            </w:r>
            <w:r w:rsidR="002F4FAF">
              <w:rPr>
                <w:sz w:val="24"/>
                <w:szCs w:val="24"/>
              </w:rPr>
              <w:t>-</w:t>
            </w:r>
            <w:r w:rsidRPr="00A84F0C">
              <w:rPr>
                <w:sz w:val="24"/>
                <w:szCs w:val="24"/>
              </w:rPr>
              <w:t>классов, конкурсов и экологических пр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грамм районного ма</w:t>
            </w:r>
            <w:r w:rsidRPr="00A84F0C">
              <w:rPr>
                <w:sz w:val="24"/>
                <w:szCs w:val="24"/>
              </w:rPr>
              <w:t>с</w:t>
            </w:r>
            <w:r w:rsidRPr="00A84F0C">
              <w:rPr>
                <w:sz w:val="24"/>
                <w:szCs w:val="24"/>
              </w:rPr>
              <w:t>штаба в рамках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гического волонтерск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го движения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1.3.14.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Проведение «Трудовых десантов», акция «Чи</w:t>
            </w:r>
            <w:r w:rsidRPr="00A84F0C">
              <w:rPr>
                <w:sz w:val="24"/>
                <w:szCs w:val="24"/>
              </w:rPr>
              <w:t>с</w:t>
            </w:r>
            <w:r w:rsidRPr="00A84F0C">
              <w:rPr>
                <w:sz w:val="24"/>
                <w:szCs w:val="24"/>
              </w:rPr>
              <w:lastRenderedPageBreak/>
              <w:t>тый берег» (уборка те</w:t>
            </w:r>
            <w:r w:rsidRPr="00A84F0C">
              <w:rPr>
                <w:sz w:val="24"/>
                <w:szCs w:val="24"/>
              </w:rPr>
              <w:t>р</w:t>
            </w:r>
            <w:r w:rsidRPr="00A84F0C">
              <w:rPr>
                <w:sz w:val="24"/>
                <w:szCs w:val="24"/>
              </w:rPr>
              <w:t>риторий, облагораж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вание территорий, п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садка саженцев и т.п.)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 xml:space="preserve">зической культуре, </w:t>
            </w:r>
            <w:r w:rsidRPr="00A84F0C">
              <w:rPr>
                <w:sz w:val="24"/>
                <w:szCs w:val="24"/>
              </w:rPr>
              <w:lastRenderedPageBreak/>
              <w:t>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35,0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1.3.15.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Смотр-конкурс работы библиотек района по экологическому пр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 xml:space="preserve">свещению населения, по итогам </w:t>
            </w:r>
            <w:r>
              <w:rPr>
                <w:sz w:val="24"/>
                <w:szCs w:val="24"/>
              </w:rPr>
              <w:t xml:space="preserve">− </w:t>
            </w:r>
            <w:r w:rsidRPr="00A84F0C">
              <w:rPr>
                <w:sz w:val="24"/>
                <w:szCs w:val="24"/>
              </w:rPr>
              <w:t>выпуск сбо</w:t>
            </w:r>
            <w:r w:rsidRPr="00A84F0C">
              <w:rPr>
                <w:sz w:val="24"/>
                <w:szCs w:val="24"/>
              </w:rPr>
              <w:t>р</w:t>
            </w:r>
            <w:r w:rsidRPr="00A84F0C">
              <w:rPr>
                <w:sz w:val="24"/>
                <w:szCs w:val="24"/>
              </w:rPr>
              <w:t>ника: «Сохраним уд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вительный мир прир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ды», по итогам</w:t>
            </w:r>
            <w:r>
              <w:rPr>
                <w:sz w:val="24"/>
                <w:szCs w:val="24"/>
              </w:rPr>
              <w:t xml:space="preserve"> −</w:t>
            </w:r>
            <w:r w:rsidRPr="00A84F0C">
              <w:rPr>
                <w:sz w:val="24"/>
                <w:szCs w:val="24"/>
              </w:rPr>
              <w:t xml:space="preserve">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онного конкурса: «Би</w:t>
            </w:r>
            <w:r w:rsidRPr="00A84F0C">
              <w:rPr>
                <w:sz w:val="24"/>
                <w:szCs w:val="24"/>
              </w:rPr>
              <w:t>б</w:t>
            </w:r>
            <w:r w:rsidRPr="00A84F0C">
              <w:rPr>
                <w:sz w:val="24"/>
                <w:szCs w:val="24"/>
              </w:rPr>
              <w:t>лиотека – центр инфо</w:t>
            </w:r>
            <w:r w:rsidRPr="00A84F0C">
              <w:rPr>
                <w:sz w:val="24"/>
                <w:szCs w:val="24"/>
              </w:rPr>
              <w:t>р</w:t>
            </w:r>
            <w:r w:rsidRPr="00A84F0C">
              <w:rPr>
                <w:sz w:val="24"/>
                <w:szCs w:val="24"/>
              </w:rPr>
              <w:t>мации по вопросам о</w:t>
            </w:r>
            <w:r w:rsidRPr="00A84F0C">
              <w:rPr>
                <w:sz w:val="24"/>
                <w:szCs w:val="24"/>
              </w:rPr>
              <w:t>х</w:t>
            </w:r>
            <w:r w:rsidRPr="00A84F0C">
              <w:rPr>
                <w:sz w:val="24"/>
                <w:szCs w:val="24"/>
              </w:rPr>
              <w:t>раны окружающей ср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ды и формированию экологической культ</w:t>
            </w:r>
            <w:r w:rsidRPr="00A84F0C">
              <w:rPr>
                <w:sz w:val="24"/>
                <w:szCs w:val="24"/>
              </w:rPr>
              <w:t>у</w:t>
            </w:r>
            <w:r w:rsidRPr="00A84F0C">
              <w:rPr>
                <w:sz w:val="24"/>
                <w:szCs w:val="24"/>
              </w:rPr>
              <w:t xml:space="preserve">ры населения» 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400,0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1.3.16.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Конкурс экологических выставок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1.3.17.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Творческие конкурсы стихов, плакатов, р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сунков и поделок из природного материала, фотографий «Мы за б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режное отношение к природе». По итогам</w:t>
            </w:r>
            <w:r>
              <w:rPr>
                <w:sz w:val="24"/>
                <w:szCs w:val="24"/>
              </w:rPr>
              <w:t xml:space="preserve"> −</w:t>
            </w:r>
            <w:r w:rsidRPr="00A84F0C">
              <w:rPr>
                <w:sz w:val="24"/>
                <w:szCs w:val="24"/>
              </w:rPr>
              <w:t xml:space="preserve"> выпуск сборника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1.3.18.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 xml:space="preserve">Конкурс костюмов и поделок из бросового материала «Право на </w:t>
            </w:r>
            <w:r w:rsidRPr="00A84F0C">
              <w:rPr>
                <w:sz w:val="24"/>
                <w:szCs w:val="24"/>
              </w:rPr>
              <w:lastRenderedPageBreak/>
              <w:t>вторую жизнь…» с уч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 xml:space="preserve">стием детей и взрослых. По итогам </w:t>
            </w:r>
            <w:r>
              <w:rPr>
                <w:sz w:val="24"/>
                <w:szCs w:val="24"/>
              </w:rPr>
              <w:t xml:space="preserve">− </w:t>
            </w:r>
            <w:r w:rsidRPr="00A84F0C">
              <w:rPr>
                <w:sz w:val="24"/>
                <w:szCs w:val="24"/>
              </w:rPr>
              <w:t>выпуск з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кладок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742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Развитие экологическ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го движения и центров экологического пр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свещения</w:t>
            </w:r>
          </w:p>
        </w:tc>
        <w:tc>
          <w:tcPr>
            <w:tcW w:w="2213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района; 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района; упра</w:t>
            </w:r>
            <w:r w:rsidRPr="00A84F0C">
              <w:rPr>
                <w:sz w:val="24"/>
                <w:szCs w:val="24"/>
              </w:rPr>
              <w:t>в</w:t>
            </w:r>
            <w:r w:rsidRPr="00A84F0C">
              <w:rPr>
                <w:sz w:val="24"/>
                <w:szCs w:val="24"/>
              </w:rPr>
              <w:t>ление образования администрации района;</w:t>
            </w:r>
          </w:p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2490,0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420,0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345,0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445,0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345,0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345,0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2490,0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420,0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345,0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445,0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345,0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345,0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1.4.1.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Реализация хобби-центров экологического просвещения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660,0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100,0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1.4.2.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Развитие детско-моло</w:t>
            </w:r>
            <w:r>
              <w:rPr>
                <w:sz w:val="24"/>
                <w:szCs w:val="24"/>
              </w:rPr>
              <w:t>-</w:t>
            </w:r>
            <w:r w:rsidRPr="00A84F0C">
              <w:rPr>
                <w:sz w:val="24"/>
                <w:szCs w:val="24"/>
              </w:rPr>
              <w:t>дежных общественных объединений и орган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заций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1.4.3.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Оснащение эколого-биологических лабор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торий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обр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зования админис</w:t>
            </w:r>
            <w:r w:rsidRPr="00A84F0C">
              <w:rPr>
                <w:sz w:val="24"/>
                <w:szCs w:val="24"/>
              </w:rPr>
              <w:t>т</w:t>
            </w:r>
            <w:r w:rsidRPr="00A84F0C">
              <w:rPr>
                <w:sz w:val="24"/>
                <w:szCs w:val="24"/>
              </w:rPr>
              <w:t>рации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390,0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60,0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1.4.4.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Реализация программы деятельности Районной общественной эколог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ческой организации «Родник»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обр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зования админис</w:t>
            </w:r>
            <w:r w:rsidRPr="00A84F0C">
              <w:rPr>
                <w:sz w:val="24"/>
                <w:szCs w:val="24"/>
              </w:rPr>
              <w:t>т</w:t>
            </w:r>
            <w:r w:rsidRPr="00A84F0C">
              <w:rPr>
                <w:sz w:val="24"/>
                <w:szCs w:val="24"/>
              </w:rPr>
              <w:t>рации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530,0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80,0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80,0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80,0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1.4.5.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Создание экологическ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го волонтерского дв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жения (изготовление формы: бейсболка, фу</w:t>
            </w:r>
            <w:r w:rsidRPr="00A84F0C">
              <w:rPr>
                <w:sz w:val="24"/>
                <w:szCs w:val="24"/>
              </w:rPr>
              <w:t>т</w:t>
            </w:r>
            <w:r w:rsidRPr="00A84F0C">
              <w:rPr>
                <w:sz w:val="24"/>
                <w:szCs w:val="24"/>
              </w:rPr>
              <w:t>болка, москитная сетка в количестве 50 шт.)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зической культуре, спорту и молоде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ной политике а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55,0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1.4.6.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Комплектование и о</w:t>
            </w:r>
            <w:r w:rsidRPr="00A84F0C">
              <w:rPr>
                <w:sz w:val="24"/>
                <w:szCs w:val="24"/>
              </w:rPr>
              <w:t>б</w:t>
            </w:r>
            <w:r w:rsidRPr="00A84F0C">
              <w:rPr>
                <w:sz w:val="24"/>
                <w:szCs w:val="24"/>
              </w:rPr>
              <w:t>новление видеофонда кинопросветительской деятельности эколог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ческой направленности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180,0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1.4.7.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Обучающий семинар для библиотекарей: «Экологическое пр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свещение и воспитание в работ</w:t>
            </w:r>
            <w:r w:rsidR="002F4FAF">
              <w:rPr>
                <w:sz w:val="24"/>
                <w:szCs w:val="24"/>
              </w:rPr>
              <w:t>е м</w:t>
            </w:r>
            <w:r w:rsidRPr="00A84F0C">
              <w:rPr>
                <w:sz w:val="24"/>
                <w:szCs w:val="24"/>
              </w:rPr>
              <w:t>униципальн</w:t>
            </w:r>
            <w:r w:rsidRPr="00A84F0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</w:t>
            </w:r>
            <w:r w:rsidRPr="00A84F0C">
              <w:rPr>
                <w:sz w:val="24"/>
                <w:szCs w:val="24"/>
              </w:rPr>
              <w:t xml:space="preserve"> автономно</w:t>
            </w:r>
            <w:r>
              <w:rPr>
                <w:sz w:val="24"/>
                <w:szCs w:val="24"/>
              </w:rPr>
              <w:t>го</w:t>
            </w:r>
            <w:r w:rsidRPr="00A84F0C">
              <w:rPr>
                <w:sz w:val="24"/>
                <w:szCs w:val="24"/>
              </w:rPr>
              <w:t xml:space="preserve"> учре</w:t>
            </w:r>
            <w:r w:rsidRPr="00A84F0C">
              <w:rPr>
                <w:sz w:val="24"/>
                <w:szCs w:val="24"/>
              </w:rPr>
              <w:t>ж</w:t>
            </w:r>
            <w:r w:rsidRPr="00A84F0C">
              <w:rPr>
                <w:sz w:val="24"/>
                <w:szCs w:val="24"/>
              </w:rPr>
              <w:t>дени</w:t>
            </w:r>
            <w:r>
              <w:rPr>
                <w:sz w:val="24"/>
                <w:szCs w:val="24"/>
              </w:rPr>
              <w:t>я</w:t>
            </w:r>
            <w:r w:rsidRPr="00A84F0C">
              <w:rPr>
                <w:sz w:val="24"/>
                <w:szCs w:val="24"/>
              </w:rPr>
              <w:t xml:space="preserve"> «Межпоселенч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ская библиотека»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туры администр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-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1.4.8.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Проведение лекций среди работников бю</w:t>
            </w:r>
            <w:r w:rsidRPr="00A84F0C">
              <w:rPr>
                <w:sz w:val="24"/>
                <w:szCs w:val="24"/>
              </w:rPr>
              <w:t>д</w:t>
            </w:r>
            <w:r w:rsidRPr="00A84F0C">
              <w:rPr>
                <w:sz w:val="24"/>
                <w:szCs w:val="24"/>
              </w:rPr>
              <w:t>жетной сферы и мун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ципальных предприятий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  <w:highlight w:val="yellow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405,0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60,0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60,0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1.5.</w:t>
            </w:r>
          </w:p>
        </w:tc>
        <w:tc>
          <w:tcPr>
            <w:tcW w:w="2742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Подготовка и провед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ние международной экологической акции «Спасти и сохранить»</w:t>
            </w:r>
          </w:p>
        </w:tc>
        <w:tc>
          <w:tcPr>
            <w:tcW w:w="2213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1090,0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160,0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1090,0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160,0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Итого по задаче 1.</w:t>
            </w:r>
          </w:p>
        </w:tc>
        <w:tc>
          <w:tcPr>
            <w:tcW w:w="2213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10525,0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1345,0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1395,0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1595,0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1430,0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1620,0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1655,0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1485,0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10525,0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1345,0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1395,0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1595,0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1430,0</w:t>
            </w:r>
          </w:p>
        </w:tc>
        <w:tc>
          <w:tcPr>
            <w:tcW w:w="993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1620,0</w:t>
            </w:r>
          </w:p>
        </w:tc>
        <w:tc>
          <w:tcPr>
            <w:tcW w:w="99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1655,0</w:t>
            </w:r>
          </w:p>
        </w:tc>
        <w:tc>
          <w:tcPr>
            <w:tcW w:w="922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1485,0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15059" w:type="dxa"/>
            <w:gridSpan w:val="12"/>
          </w:tcPr>
          <w:p w:rsidR="00FA1ADE" w:rsidRPr="00A84F0C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A84F0C">
              <w:rPr>
                <w:b/>
                <w:sz w:val="24"/>
                <w:szCs w:val="24"/>
              </w:rPr>
              <w:t>Задача 2. Развитие и совершенствование нормативно-правовой и методической базы в области обращения с отходами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2.1.</w:t>
            </w:r>
          </w:p>
        </w:tc>
        <w:tc>
          <w:tcPr>
            <w:tcW w:w="2742" w:type="dxa"/>
          </w:tcPr>
          <w:p w:rsidR="00FA1ADE" w:rsidRPr="002F4FAF" w:rsidRDefault="00FA1ADE" w:rsidP="002F4FAF">
            <w:pPr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Разработка и принятие нормативных правовых актов администрации района в области обр</w:t>
            </w:r>
            <w:r w:rsidRPr="002F4FAF">
              <w:rPr>
                <w:sz w:val="24"/>
                <w:szCs w:val="24"/>
              </w:rPr>
              <w:t>а</w:t>
            </w:r>
            <w:r w:rsidRPr="002F4FAF">
              <w:rPr>
                <w:sz w:val="24"/>
                <w:szCs w:val="24"/>
              </w:rPr>
              <w:t>щения с отходами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9144" w:type="dxa"/>
            <w:gridSpan w:val="9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2.2.</w:t>
            </w:r>
          </w:p>
        </w:tc>
        <w:tc>
          <w:tcPr>
            <w:tcW w:w="2742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Разработка порядка внедрения и организ</w:t>
            </w:r>
            <w:r w:rsidRPr="00A84F0C">
              <w:rPr>
                <w:sz w:val="24"/>
                <w:szCs w:val="24"/>
              </w:rPr>
              <w:t>а</w:t>
            </w:r>
            <w:r w:rsidRPr="00A84F0C">
              <w:rPr>
                <w:sz w:val="24"/>
                <w:szCs w:val="24"/>
              </w:rPr>
              <w:t>ции селективного сбора отходов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9144" w:type="dxa"/>
            <w:gridSpan w:val="9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339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Итого по задаче 2</w:t>
            </w:r>
          </w:p>
        </w:tc>
        <w:tc>
          <w:tcPr>
            <w:tcW w:w="2213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всего</w:t>
            </w:r>
          </w:p>
        </w:tc>
        <w:tc>
          <w:tcPr>
            <w:tcW w:w="8010" w:type="dxa"/>
            <w:gridSpan w:val="8"/>
          </w:tcPr>
          <w:p w:rsidR="00FA1ADE" w:rsidRPr="002F4FAF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010" w:type="dxa"/>
            <w:gridSpan w:val="8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320"/>
          <w:jc w:val="center"/>
        </w:trPr>
        <w:tc>
          <w:tcPr>
            <w:tcW w:w="15059" w:type="dxa"/>
            <w:gridSpan w:val="12"/>
          </w:tcPr>
          <w:p w:rsidR="00FA1ADE" w:rsidRPr="002F4FAF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2F4FAF">
              <w:rPr>
                <w:b/>
                <w:sz w:val="24"/>
                <w:szCs w:val="24"/>
              </w:rPr>
              <w:t>Задача 3. Снижение негативного воздействия на окружающую среду отходов производства и потребления</w:t>
            </w:r>
          </w:p>
        </w:tc>
      </w:tr>
      <w:tr w:rsidR="00FA1ADE" w:rsidRPr="00A84F0C" w:rsidTr="00FA1ADE">
        <w:trPr>
          <w:trHeight w:val="825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3.1.</w:t>
            </w:r>
          </w:p>
        </w:tc>
        <w:tc>
          <w:tcPr>
            <w:tcW w:w="2742" w:type="dxa"/>
          </w:tcPr>
          <w:p w:rsidR="00FA1ADE" w:rsidRPr="002F4FAF" w:rsidRDefault="00FA1ADE" w:rsidP="002F4FAF">
            <w:pPr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Организация меропри</w:t>
            </w:r>
            <w:r w:rsidRPr="002F4FAF">
              <w:rPr>
                <w:sz w:val="24"/>
                <w:szCs w:val="24"/>
              </w:rPr>
              <w:t>я</w:t>
            </w:r>
            <w:r w:rsidRPr="002F4FAF">
              <w:rPr>
                <w:sz w:val="24"/>
                <w:szCs w:val="24"/>
              </w:rPr>
              <w:t>тий по благоустройству, санитарной очистке и озеленению территории района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9144" w:type="dxa"/>
            <w:gridSpan w:val="9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1733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3.2.</w:t>
            </w:r>
          </w:p>
        </w:tc>
        <w:tc>
          <w:tcPr>
            <w:tcW w:w="2742" w:type="dxa"/>
          </w:tcPr>
          <w:p w:rsidR="00FA1ADE" w:rsidRPr="002F4FAF" w:rsidRDefault="00FA1ADE" w:rsidP="002F4FAF">
            <w:pPr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Организация меропри</w:t>
            </w:r>
            <w:r w:rsidRPr="002F4FAF">
              <w:rPr>
                <w:sz w:val="24"/>
                <w:szCs w:val="24"/>
              </w:rPr>
              <w:t>я</w:t>
            </w:r>
            <w:r w:rsidRPr="002F4FAF">
              <w:rPr>
                <w:sz w:val="24"/>
                <w:szCs w:val="24"/>
              </w:rPr>
              <w:t>тий по ликвидации мест несанкционированного размещения отходов и предотвращению их о</w:t>
            </w:r>
            <w:r w:rsidRPr="002F4FAF">
              <w:rPr>
                <w:sz w:val="24"/>
                <w:szCs w:val="24"/>
              </w:rPr>
              <w:t>б</w:t>
            </w:r>
            <w:r w:rsidRPr="002F4FAF">
              <w:rPr>
                <w:sz w:val="24"/>
                <w:szCs w:val="24"/>
              </w:rPr>
              <w:t>разования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9144" w:type="dxa"/>
            <w:gridSpan w:val="9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2072"/>
          <w:jc w:val="center"/>
        </w:trPr>
        <w:tc>
          <w:tcPr>
            <w:tcW w:w="960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2742" w:type="dxa"/>
          </w:tcPr>
          <w:p w:rsidR="00FA1ADE" w:rsidRPr="002F4FAF" w:rsidRDefault="00FA1ADE" w:rsidP="002F4FAF">
            <w:pPr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Мероприятия по с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трудничеству с орган</w:t>
            </w:r>
            <w:r w:rsidRPr="002F4FAF">
              <w:rPr>
                <w:sz w:val="24"/>
                <w:szCs w:val="24"/>
              </w:rPr>
              <w:t>и</w:t>
            </w:r>
            <w:r w:rsidRPr="002F4FAF">
              <w:rPr>
                <w:sz w:val="24"/>
                <w:szCs w:val="24"/>
              </w:rPr>
              <w:t>зациями всех форм со</w:t>
            </w:r>
            <w:r w:rsidRPr="002F4FAF">
              <w:rPr>
                <w:sz w:val="24"/>
                <w:szCs w:val="24"/>
              </w:rPr>
              <w:t>б</w:t>
            </w:r>
            <w:r w:rsidRPr="002F4FAF">
              <w:rPr>
                <w:sz w:val="24"/>
                <w:szCs w:val="24"/>
              </w:rPr>
              <w:t>ственности в сфере с</w:t>
            </w:r>
            <w:r w:rsidRPr="002F4FAF">
              <w:rPr>
                <w:sz w:val="24"/>
                <w:szCs w:val="24"/>
              </w:rPr>
              <w:t>а</w:t>
            </w:r>
            <w:r w:rsidRPr="002F4FAF">
              <w:rPr>
                <w:sz w:val="24"/>
                <w:szCs w:val="24"/>
              </w:rPr>
              <w:t>нитарного содержания территории района</w:t>
            </w:r>
          </w:p>
        </w:tc>
        <w:tc>
          <w:tcPr>
            <w:tcW w:w="2213" w:type="dxa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гии и природ</w:t>
            </w:r>
            <w:r w:rsidRPr="00A84F0C">
              <w:rPr>
                <w:sz w:val="24"/>
                <w:szCs w:val="24"/>
              </w:rPr>
              <w:t>о</w:t>
            </w:r>
            <w:r w:rsidRPr="00A84F0C">
              <w:rPr>
                <w:sz w:val="24"/>
                <w:szCs w:val="24"/>
              </w:rPr>
              <w:t>пользования адм</w:t>
            </w:r>
            <w:r w:rsidRPr="00A84F0C">
              <w:rPr>
                <w:sz w:val="24"/>
                <w:szCs w:val="24"/>
              </w:rPr>
              <w:t>и</w:t>
            </w:r>
            <w:r w:rsidRPr="00A84F0C">
              <w:rPr>
                <w:sz w:val="24"/>
                <w:szCs w:val="24"/>
              </w:rPr>
              <w:t>нистрации района</w:t>
            </w:r>
          </w:p>
        </w:tc>
        <w:tc>
          <w:tcPr>
            <w:tcW w:w="9144" w:type="dxa"/>
            <w:gridSpan w:val="9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329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 xml:space="preserve">Итого по задаче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213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0C3F6F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всего</w:t>
            </w:r>
          </w:p>
        </w:tc>
        <w:tc>
          <w:tcPr>
            <w:tcW w:w="8010" w:type="dxa"/>
            <w:gridSpan w:val="8"/>
          </w:tcPr>
          <w:p w:rsidR="00FA1ADE" w:rsidRPr="002F4FAF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547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  <w:r w:rsidRPr="000C3F6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010" w:type="dxa"/>
            <w:gridSpan w:val="8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329"/>
          <w:jc w:val="center"/>
        </w:trPr>
        <w:tc>
          <w:tcPr>
            <w:tcW w:w="15059" w:type="dxa"/>
            <w:gridSpan w:val="12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b/>
                <w:sz w:val="24"/>
                <w:szCs w:val="24"/>
              </w:rPr>
              <w:t>Задача 4. О</w:t>
            </w:r>
            <w:r w:rsidRPr="002F4FAF">
              <w:rPr>
                <w:b/>
                <w:bCs/>
                <w:sz w:val="24"/>
                <w:szCs w:val="24"/>
                <w:shd w:val="clear" w:color="auto" w:fill="FFFFFF"/>
              </w:rPr>
              <w:t>рганизация и проведение экологического мониторинга за состоянием окружающей среды на территории района</w:t>
            </w:r>
          </w:p>
        </w:tc>
      </w:tr>
      <w:tr w:rsidR="00FA1ADE" w:rsidRPr="00A84F0C" w:rsidTr="00FA1ADE">
        <w:trPr>
          <w:trHeight w:val="1495"/>
          <w:jc w:val="center"/>
        </w:trPr>
        <w:tc>
          <w:tcPr>
            <w:tcW w:w="960" w:type="dxa"/>
          </w:tcPr>
          <w:p w:rsidR="00FA1ADE" w:rsidRPr="00ED050C" w:rsidRDefault="00FA1ADE" w:rsidP="002F4FAF">
            <w:pPr>
              <w:jc w:val="center"/>
              <w:rPr>
                <w:sz w:val="24"/>
                <w:szCs w:val="24"/>
              </w:rPr>
            </w:pPr>
            <w:r w:rsidRPr="00ED050C">
              <w:rPr>
                <w:sz w:val="24"/>
                <w:szCs w:val="24"/>
              </w:rPr>
              <w:t>4.1.</w:t>
            </w:r>
          </w:p>
        </w:tc>
        <w:tc>
          <w:tcPr>
            <w:tcW w:w="2742" w:type="dxa"/>
          </w:tcPr>
          <w:p w:rsidR="00FA1ADE" w:rsidRPr="002F4FAF" w:rsidRDefault="00FA1ADE" w:rsidP="00FA1ADE">
            <w:pPr>
              <w:ind w:right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Сбор, анализ и обр</w:t>
            </w:r>
            <w:r w:rsidRPr="002F4FAF">
              <w:rPr>
                <w:sz w:val="24"/>
                <w:szCs w:val="24"/>
              </w:rPr>
              <w:t>а</w:t>
            </w:r>
            <w:r w:rsidRPr="002F4FAF">
              <w:rPr>
                <w:sz w:val="24"/>
                <w:szCs w:val="24"/>
              </w:rPr>
              <w:t>ботка данных о состо</w:t>
            </w:r>
            <w:r w:rsidRPr="002F4FAF">
              <w:rPr>
                <w:sz w:val="24"/>
                <w:szCs w:val="24"/>
              </w:rPr>
              <w:t>я</w:t>
            </w:r>
            <w:r w:rsidRPr="002F4FAF">
              <w:rPr>
                <w:sz w:val="24"/>
                <w:szCs w:val="24"/>
              </w:rPr>
              <w:t>нии окружающей среды</w:t>
            </w:r>
          </w:p>
        </w:tc>
        <w:tc>
          <w:tcPr>
            <w:tcW w:w="2213" w:type="dxa"/>
          </w:tcPr>
          <w:p w:rsidR="00FA1ADE" w:rsidRPr="002F4FAF" w:rsidRDefault="00FA1ADE" w:rsidP="00FA1ADE">
            <w:pPr>
              <w:ind w:right="34" w:firstLine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управление экол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гии и природ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пользования а</w:t>
            </w:r>
            <w:r w:rsidRPr="002F4FAF">
              <w:rPr>
                <w:sz w:val="24"/>
                <w:szCs w:val="24"/>
              </w:rPr>
              <w:t>д</w:t>
            </w:r>
            <w:r w:rsidRPr="002F4FAF">
              <w:rPr>
                <w:sz w:val="24"/>
                <w:szCs w:val="24"/>
              </w:rPr>
              <w:t>министрации ра</w:t>
            </w:r>
            <w:r w:rsidRPr="002F4FAF">
              <w:rPr>
                <w:sz w:val="24"/>
                <w:szCs w:val="24"/>
              </w:rPr>
              <w:t>й</w:t>
            </w:r>
            <w:r w:rsidRPr="002F4FAF">
              <w:rPr>
                <w:sz w:val="24"/>
                <w:szCs w:val="24"/>
              </w:rPr>
              <w:t>она</w:t>
            </w:r>
          </w:p>
        </w:tc>
        <w:tc>
          <w:tcPr>
            <w:tcW w:w="9144" w:type="dxa"/>
            <w:gridSpan w:val="9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1403"/>
          <w:jc w:val="center"/>
        </w:trPr>
        <w:tc>
          <w:tcPr>
            <w:tcW w:w="960" w:type="dxa"/>
          </w:tcPr>
          <w:p w:rsidR="00FA1ADE" w:rsidRPr="00ED050C" w:rsidRDefault="00FA1ADE" w:rsidP="002F4FAF">
            <w:pPr>
              <w:jc w:val="center"/>
              <w:rPr>
                <w:sz w:val="24"/>
                <w:szCs w:val="24"/>
              </w:rPr>
            </w:pPr>
            <w:r w:rsidRPr="00ED050C">
              <w:rPr>
                <w:sz w:val="24"/>
                <w:szCs w:val="24"/>
              </w:rPr>
              <w:t>4.2.</w:t>
            </w:r>
          </w:p>
        </w:tc>
        <w:tc>
          <w:tcPr>
            <w:tcW w:w="2742" w:type="dxa"/>
          </w:tcPr>
          <w:p w:rsidR="00FA1ADE" w:rsidRPr="002F4FAF" w:rsidRDefault="00FA1ADE" w:rsidP="00FA1ADE">
            <w:pPr>
              <w:ind w:right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Организация учета и мониторинга обращ</w:t>
            </w:r>
            <w:r w:rsidRPr="002F4FAF">
              <w:rPr>
                <w:sz w:val="24"/>
                <w:szCs w:val="24"/>
              </w:rPr>
              <w:t>е</w:t>
            </w:r>
            <w:r w:rsidRPr="002F4FAF">
              <w:rPr>
                <w:sz w:val="24"/>
                <w:szCs w:val="24"/>
              </w:rPr>
              <w:t>ния с отходами на те</w:t>
            </w:r>
            <w:r w:rsidRPr="002F4FAF">
              <w:rPr>
                <w:sz w:val="24"/>
                <w:szCs w:val="24"/>
              </w:rPr>
              <w:t>р</w:t>
            </w:r>
            <w:r w:rsidRPr="002F4FAF">
              <w:rPr>
                <w:sz w:val="24"/>
                <w:szCs w:val="24"/>
              </w:rPr>
              <w:t>ритории района</w:t>
            </w:r>
          </w:p>
        </w:tc>
        <w:tc>
          <w:tcPr>
            <w:tcW w:w="2213" w:type="dxa"/>
          </w:tcPr>
          <w:p w:rsidR="00FA1ADE" w:rsidRPr="002F4FAF" w:rsidRDefault="00FA1ADE" w:rsidP="00FA1ADE">
            <w:pPr>
              <w:ind w:right="34" w:firstLine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управление экол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гии и природ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пользования а</w:t>
            </w:r>
            <w:r w:rsidRPr="002F4FAF">
              <w:rPr>
                <w:sz w:val="24"/>
                <w:szCs w:val="24"/>
              </w:rPr>
              <w:t>д</w:t>
            </w:r>
            <w:r w:rsidRPr="002F4FAF">
              <w:rPr>
                <w:sz w:val="24"/>
                <w:szCs w:val="24"/>
              </w:rPr>
              <w:t>министрации ра</w:t>
            </w:r>
            <w:r w:rsidRPr="002F4FAF">
              <w:rPr>
                <w:sz w:val="24"/>
                <w:szCs w:val="24"/>
              </w:rPr>
              <w:t>й</w:t>
            </w:r>
            <w:r w:rsidRPr="002F4FAF">
              <w:rPr>
                <w:sz w:val="24"/>
                <w:szCs w:val="24"/>
              </w:rPr>
              <w:t>она</w:t>
            </w:r>
          </w:p>
        </w:tc>
        <w:tc>
          <w:tcPr>
            <w:tcW w:w="9144" w:type="dxa"/>
            <w:gridSpan w:val="9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1538"/>
          <w:jc w:val="center"/>
        </w:trPr>
        <w:tc>
          <w:tcPr>
            <w:tcW w:w="960" w:type="dxa"/>
          </w:tcPr>
          <w:p w:rsidR="00FA1ADE" w:rsidRPr="00ED050C" w:rsidRDefault="00FA1ADE" w:rsidP="002F4FAF">
            <w:pPr>
              <w:jc w:val="center"/>
              <w:rPr>
                <w:sz w:val="24"/>
                <w:szCs w:val="24"/>
              </w:rPr>
            </w:pPr>
            <w:r w:rsidRPr="00ED050C">
              <w:rPr>
                <w:sz w:val="24"/>
                <w:szCs w:val="24"/>
              </w:rPr>
              <w:t>4.3.</w:t>
            </w:r>
          </w:p>
        </w:tc>
        <w:tc>
          <w:tcPr>
            <w:tcW w:w="2742" w:type="dxa"/>
          </w:tcPr>
          <w:p w:rsidR="00FA1ADE" w:rsidRPr="002F4FAF" w:rsidRDefault="00FA1ADE" w:rsidP="00FA1ADE">
            <w:pPr>
              <w:ind w:right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Инвентаризация н</w:t>
            </w:r>
            <w:r w:rsidRPr="002F4FAF">
              <w:rPr>
                <w:sz w:val="24"/>
                <w:szCs w:val="24"/>
              </w:rPr>
              <w:t>е</w:t>
            </w:r>
            <w:r w:rsidRPr="002F4FAF">
              <w:rPr>
                <w:sz w:val="24"/>
                <w:szCs w:val="24"/>
              </w:rPr>
              <w:t>санкционированных свалок в населенных пунктах района</w:t>
            </w:r>
          </w:p>
        </w:tc>
        <w:tc>
          <w:tcPr>
            <w:tcW w:w="2213" w:type="dxa"/>
          </w:tcPr>
          <w:p w:rsidR="00FA1ADE" w:rsidRPr="002F4FAF" w:rsidRDefault="00FA1ADE" w:rsidP="00FA1ADE">
            <w:pPr>
              <w:ind w:right="34" w:firstLine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управление экол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гии и природ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пользования а</w:t>
            </w:r>
            <w:r w:rsidRPr="002F4FAF">
              <w:rPr>
                <w:sz w:val="24"/>
                <w:szCs w:val="24"/>
              </w:rPr>
              <w:t>д</w:t>
            </w:r>
            <w:r w:rsidRPr="002F4FAF">
              <w:rPr>
                <w:sz w:val="24"/>
                <w:szCs w:val="24"/>
              </w:rPr>
              <w:t>министрации ра</w:t>
            </w:r>
            <w:r w:rsidRPr="002F4FAF">
              <w:rPr>
                <w:sz w:val="24"/>
                <w:szCs w:val="24"/>
              </w:rPr>
              <w:t>й</w:t>
            </w:r>
            <w:r w:rsidRPr="002F4FAF">
              <w:rPr>
                <w:sz w:val="24"/>
                <w:szCs w:val="24"/>
              </w:rPr>
              <w:t>она</w:t>
            </w:r>
          </w:p>
        </w:tc>
        <w:tc>
          <w:tcPr>
            <w:tcW w:w="9144" w:type="dxa"/>
            <w:gridSpan w:val="9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1832"/>
          <w:jc w:val="center"/>
        </w:trPr>
        <w:tc>
          <w:tcPr>
            <w:tcW w:w="960" w:type="dxa"/>
          </w:tcPr>
          <w:p w:rsidR="00FA1ADE" w:rsidRPr="00ED050C" w:rsidRDefault="00FA1ADE" w:rsidP="00FA1ADE">
            <w:pPr>
              <w:rPr>
                <w:sz w:val="24"/>
                <w:szCs w:val="24"/>
              </w:rPr>
            </w:pPr>
            <w:r w:rsidRPr="00ED050C">
              <w:rPr>
                <w:sz w:val="24"/>
                <w:szCs w:val="24"/>
              </w:rPr>
              <w:lastRenderedPageBreak/>
              <w:t>4.4.</w:t>
            </w:r>
          </w:p>
        </w:tc>
        <w:tc>
          <w:tcPr>
            <w:tcW w:w="2742" w:type="dxa"/>
          </w:tcPr>
          <w:p w:rsidR="00FA1ADE" w:rsidRPr="002F4FAF" w:rsidRDefault="00FA1ADE" w:rsidP="00FA1ADE">
            <w:pPr>
              <w:ind w:right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Ведение базы данных по техногенной нагру</w:t>
            </w:r>
            <w:r w:rsidRPr="002F4FAF">
              <w:rPr>
                <w:sz w:val="24"/>
                <w:szCs w:val="24"/>
              </w:rPr>
              <w:t>з</w:t>
            </w:r>
            <w:r w:rsidRPr="002F4FAF">
              <w:rPr>
                <w:sz w:val="24"/>
                <w:szCs w:val="24"/>
              </w:rPr>
              <w:t>ке и рациональному и</w:t>
            </w:r>
            <w:r w:rsidRPr="002F4FAF">
              <w:rPr>
                <w:sz w:val="24"/>
                <w:szCs w:val="24"/>
              </w:rPr>
              <w:t>с</w:t>
            </w:r>
            <w:r w:rsidRPr="002F4FAF">
              <w:rPr>
                <w:sz w:val="24"/>
                <w:szCs w:val="24"/>
              </w:rPr>
              <w:t>пользованию приро</w:t>
            </w:r>
            <w:r w:rsidRPr="002F4FAF">
              <w:rPr>
                <w:sz w:val="24"/>
                <w:szCs w:val="24"/>
              </w:rPr>
              <w:t>д</w:t>
            </w:r>
            <w:r w:rsidRPr="002F4FAF">
              <w:rPr>
                <w:sz w:val="24"/>
                <w:szCs w:val="24"/>
              </w:rPr>
              <w:t>ных ресурсов недр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пользователями</w:t>
            </w:r>
          </w:p>
        </w:tc>
        <w:tc>
          <w:tcPr>
            <w:tcW w:w="2213" w:type="dxa"/>
          </w:tcPr>
          <w:p w:rsidR="00FA1ADE" w:rsidRPr="002F4FAF" w:rsidRDefault="00FA1ADE" w:rsidP="00FA1ADE">
            <w:pPr>
              <w:ind w:right="34" w:firstLine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управление экол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гии и природ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пользования а</w:t>
            </w:r>
            <w:r w:rsidRPr="002F4FAF">
              <w:rPr>
                <w:sz w:val="24"/>
                <w:szCs w:val="24"/>
              </w:rPr>
              <w:t>д</w:t>
            </w:r>
            <w:r w:rsidRPr="002F4FAF">
              <w:rPr>
                <w:sz w:val="24"/>
                <w:szCs w:val="24"/>
              </w:rPr>
              <w:t>министрации ра</w:t>
            </w:r>
            <w:r w:rsidRPr="002F4FAF">
              <w:rPr>
                <w:sz w:val="24"/>
                <w:szCs w:val="24"/>
              </w:rPr>
              <w:t>й</w:t>
            </w:r>
            <w:r w:rsidRPr="002F4FAF">
              <w:rPr>
                <w:sz w:val="24"/>
                <w:szCs w:val="24"/>
              </w:rPr>
              <w:t>она</w:t>
            </w:r>
          </w:p>
        </w:tc>
        <w:tc>
          <w:tcPr>
            <w:tcW w:w="9144" w:type="dxa"/>
            <w:gridSpan w:val="9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1418"/>
          <w:jc w:val="center"/>
        </w:trPr>
        <w:tc>
          <w:tcPr>
            <w:tcW w:w="960" w:type="dxa"/>
          </w:tcPr>
          <w:p w:rsidR="00FA1ADE" w:rsidRPr="00ED050C" w:rsidRDefault="00FA1ADE" w:rsidP="00FA1ADE">
            <w:pPr>
              <w:rPr>
                <w:sz w:val="24"/>
                <w:szCs w:val="24"/>
              </w:rPr>
            </w:pPr>
            <w:r w:rsidRPr="00ED050C">
              <w:rPr>
                <w:sz w:val="24"/>
                <w:szCs w:val="24"/>
              </w:rPr>
              <w:t>4.5.</w:t>
            </w:r>
          </w:p>
        </w:tc>
        <w:tc>
          <w:tcPr>
            <w:tcW w:w="2742" w:type="dxa"/>
          </w:tcPr>
          <w:p w:rsidR="00FA1ADE" w:rsidRPr="002F4FAF" w:rsidRDefault="00FA1ADE" w:rsidP="00FA1ADE">
            <w:pPr>
              <w:ind w:right="34" w:firstLine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Ведение реестра нек</w:t>
            </w:r>
            <w:r w:rsidRPr="002F4FAF">
              <w:rPr>
                <w:sz w:val="24"/>
                <w:szCs w:val="24"/>
              </w:rPr>
              <w:t>а</w:t>
            </w:r>
            <w:r w:rsidRPr="002F4FAF">
              <w:rPr>
                <w:sz w:val="24"/>
                <w:szCs w:val="24"/>
              </w:rPr>
              <w:t>тегорийных отказов трубопроводов</w:t>
            </w:r>
          </w:p>
        </w:tc>
        <w:tc>
          <w:tcPr>
            <w:tcW w:w="2213" w:type="dxa"/>
          </w:tcPr>
          <w:p w:rsidR="00FA1ADE" w:rsidRPr="002F4FAF" w:rsidRDefault="00FA1ADE" w:rsidP="00FA1ADE">
            <w:pPr>
              <w:ind w:right="34" w:firstLine="34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управление экол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гии и природ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пользования а</w:t>
            </w:r>
            <w:r w:rsidRPr="002F4FAF">
              <w:rPr>
                <w:sz w:val="24"/>
                <w:szCs w:val="24"/>
              </w:rPr>
              <w:t>д</w:t>
            </w:r>
            <w:r w:rsidRPr="002F4FAF">
              <w:rPr>
                <w:sz w:val="24"/>
                <w:szCs w:val="24"/>
              </w:rPr>
              <w:t>министрации ра</w:t>
            </w:r>
            <w:r w:rsidRPr="002F4FAF">
              <w:rPr>
                <w:sz w:val="24"/>
                <w:szCs w:val="24"/>
              </w:rPr>
              <w:t>й</w:t>
            </w:r>
            <w:r w:rsidRPr="002F4FAF">
              <w:rPr>
                <w:sz w:val="24"/>
                <w:szCs w:val="24"/>
              </w:rPr>
              <w:t>она</w:t>
            </w:r>
          </w:p>
        </w:tc>
        <w:tc>
          <w:tcPr>
            <w:tcW w:w="9144" w:type="dxa"/>
            <w:gridSpan w:val="9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339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 w:val="restart"/>
          </w:tcPr>
          <w:p w:rsidR="00FA1ADE" w:rsidRPr="002F4FAF" w:rsidRDefault="00FA1ADE" w:rsidP="00FA1ADE">
            <w:pPr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Итого по задаче 4</w:t>
            </w:r>
          </w:p>
        </w:tc>
        <w:tc>
          <w:tcPr>
            <w:tcW w:w="2213" w:type="dxa"/>
            <w:vMerge w:val="restart"/>
          </w:tcPr>
          <w:p w:rsidR="00FA1ADE" w:rsidRPr="002F4FAF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всего</w:t>
            </w:r>
          </w:p>
        </w:tc>
        <w:tc>
          <w:tcPr>
            <w:tcW w:w="8010" w:type="dxa"/>
            <w:gridSpan w:val="8"/>
          </w:tcPr>
          <w:p w:rsidR="00FA1ADE" w:rsidRPr="002F4FAF" w:rsidRDefault="00FA1ADE" w:rsidP="00FA1ADE">
            <w:pPr>
              <w:jc w:val="center"/>
              <w:rPr>
                <w:b/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2F4FAF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2F4FAF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010" w:type="dxa"/>
            <w:gridSpan w:val="8"/>
          </w:tcPr>
          <w:p w:rsidR="00FA1ADE" w:rsidRPr="002F4FAF" w:rsidRDefault="00FA1ADE" w:rsidP="00FA1ADE">
            <w:pPr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за счет финансирования основной деятельности исполнителя</w:t>
            </w:r>
          </w:p>
        </w:tc>
      </w:tr>
      <w:tr w:rsidR="00FA1ADE" w:rsidRPr="00A84F0C" w:rsidTr="00FA1ADE">
        <w:trPr>
          <w:trHeight w:val="697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Итого по муниципал</w:t>
            </w:r>
            <w:r w:rsidRPr="00A84F0C">
              <w:rPr>
                <w:sz w:val="24"/>
                <w:szCs w:val="24"/>
              </w:rPr>
              <w:t>ь</w:t>
            </w:r>
            <w:r w:rsidRPr="00A84F0C">
              <w:rPr>
                <w:sz w:val="24"/>
                <w:szCs w:val="24"/>
              </w:rPr>
              <w:t>ной программе</w:t>
            </w:r>
          </w:p>
        </w:tc>
        <w:tc>
          <w:tcPr>
            <w:tcW w:w="2213" w:type="dxa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10525,0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1345,0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1395,0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1595,0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1430,0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1620,0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1655,0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1485,0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10525,0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1345,0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1395,0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1595,0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1430,0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1620,0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1655,0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1485,0</w:t>
            </w:r>
          </w:p>
        </w:tc>
      </w:tr>
      <w:tr w:rsidR="00FA1ADE" w:rsidRPr="00A84F0C" w:rsidTr="00FA1ADE">
        <w:trPr>
          <w:trHeight w:val="339"/>
          <w:jc w:val="center"/>
        </w:trPr>
        <w:tc>
          <w:tcPr>
            <w:tcW w:w="960" w:type="dxa"/>
            <w:vMerge w:val="restart"/>
          </w:tcPr>
          <w:p w:rsidR="00FA1ADE" w:rsidRPr="00A84F0C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55" w:type="dxa"/>
            <w:gridSpan w:val="2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В том числе по исполнителям (соисполнит</w:t>
            </w:r>
            <w:r w:rsidRPr="00A84F0C">
              <w:rPr>
                <w:sz w:val="24"/>
                <w:szCs w:val="24"/>
              </w:rPr>
              <w:t>е</w:t>
            </w:r>
            <w:r w:rsidRPr="00A84F0C">
              <w:rPr>
                <w:sz w:val="24"/>
                <w:szCs w:val="24"/>
              </w:rPr>
              <w:t>лям):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4955" w:type="dxa"/>
            <w:gridSpan w:val="2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экологии и природопользования администрации района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4877,0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565,0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675,0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675,0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728,0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728,0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753,0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753,0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4955" w:type="dxa"/>
            <w:gridSpan w:val="2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4877,0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565,0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675,0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675,0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728,0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728,0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753,0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753,0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4955" w:type="dxa"/>
            <w:gridSpan w:val="2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культуры администрации района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2410,0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290,0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490,0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220,0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410,0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420,0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250,0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4955" w:type="dxa"/>
            <w:gridSpan w:val="2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2410,0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290,0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490,0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220,0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410,0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420,0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250,0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4955" w:type="dxa"/>
            <w:gridSpan w:val="2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образования администрации ра</w:t>
            </w:r>
            <w:r w:rsidRPr="00A84F0C">
              <w:rPr>
                <w:sz w:val="24"/>
                <w:szCs w:val="24"/>
              </w:rPr>
              <w:t>й</w:t>
            </w:r>
            <w:r w:rsidRPr="00A84F0C">
              <w:rPr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2560,0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336,0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336,0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336,0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388,0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388,0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388,0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388,0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4955" w:type="dxa"/>
            <w:gridSpan w:val="2"/>
            <w:vMerge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2560,0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336,0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336,0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336,0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388,0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388,0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388,0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388,0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4955" w:type="dxa"/>
            <w:gridSpan w:val="2"/>
            <w:vMerge w:val="restart"/>
          </w:tcPr>
          <w:p w:rsidR="00FA1ADE" w:rsidRPr="00A84F0C" w:rsidRDefault="00FA1ADE" w:rsidP="00FA1ADE">
            <w:pPr>
              <w:jc w:val="both"/>
              <w:rPr>
                <w:sz w:val="24"/>
                <w:szCs w:val="24"/>
              </w:rPr>
            </w:pPr>
            <w:r w:rsidRPr="00A84F0C">
              <w:rPr>
                <w:sz w:val="24"/>
                <w:szCs w:val="24"/>
              </w:rPr>
              <w:t>управление по физической культуре, спорту и молодежной политике администрации района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678,0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114,0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</w:tr>
      <w:tr w:rsidR="00FA1ADE" w:rsidRPr="00A84F0C" w:rsidTr="00FA1ADE">
        <w:trPr>
          <w:trHeight w:val="181"/>
          <w:jc w:val="center"/>
        </w:trPr>
        <w:tc>
          <w:tcPr>
            <w:tcW w:w="960" w:type="dxa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4955" w:type="dxa"/>
            <w:gridSpan w:val="2"/>
            <w:vMerge/>
          </w:tcPr>
          <w:p w:rsidR="00FA1ADE" w:rsidRPr="00A84F0C" w:rsidRDefault="00FA1ADE" w:rsidP="00FA1A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 xml:space="preserve">бюджет </w:t>
            </w:r>
            <w:r w:rsidRPr="00C9473F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134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lastRenderedPageBreak/>
              <w:t>678,0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114,0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93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  <w:tc>
          <w:tcPr>
            <w:tcW w:w="922" w:type="dxa"/>
          </w:tcPr>
          <w:p w:rsidR="00FA1ADE" w:rsidRPr="00C9473F" w:rsidRDefault="00FA1ADE" w:rsidP="00FA1ADE">
            <w:pPr>
              <w:jc w:val="center"/>
              <w:rPr>
                <w:sz w:val="24"/>
                <w:szCs w:val="24"/>
              </w:rPr>
            </w:pPr>
            <w:r w:rsidRPr="00C9473F">
              <w:rPr>
                <w:sz w:val="24"/>
                <w:szCs w:val="24"/>
              </w:rPr>
              <w:t>94,0</w:t>
            </w:r>
          </w:p>
        </w:tc>
      </w:tr>
    </w:tbl>
    <w:p w:rsidR="00FA1ADE" w:rsidRDefault="00FA1ADE" w:rsidP="00FA1ADE">
      <w:pPr>
        <w:widowControl w:val="0"/>
        <w:ind w:firstLine="709"/>
        <w:jc w:val="both"/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2F4FAF" w:rsidRDefault="002F4FAF" w:rsidP="00FA1ADE">
      <w:pPr>
        <w:widowControl w:val="0"/>
        <w:ind w:left="10206"/>
        <w:jc w:val="both"/>
        <w:rPr>
          <w:szCs w:val="24"/>
        </w:rPr>
      </w:pPr>
    </w:p>
    <w:p w:rsidR="00FA1ADE" w:rsidRPr="00C9473F" w:rsidRDefault="00FA1ADE" w:rsidP="00FA1ADE">
      <w:pPr>
        <w:widowControl w:val="0"/>
        <w:ind w:left="10206"/>
        <w:jc w:val="both"/>
        <w:rPr>
          <w:sz w:val="32"/>
        </w:rPr>
      </w:pPr>
      <w:r w:rsidRPr="00C9473F">
        <w:rPr>
          <w:szCs w:val="24"/>
        </w:rPr>
        <w:lastRenderedPageBreak/>
        <w:t>Приложение 2 к муниципальной программе «Обеспечение эколог</w:t>
      </w:r>
      <w:r w:rsidRPr="00C9473F">
        <w:rPr>
          <w:szCs w:val="24"/>
        </w:rPr>
        <w:t>и</w:t>
      </w:r>
      <w:r w:rsidRPr="00C9473F">
        <w:rPr>
          <w:szCs w:val="24"/>
        </w:rPr>
        <w:t>ческой безопасности в Нижнева</w:t>
      </w:r>
      <w:r w:rsidRPr="00C9473F">
        <w:rPr>
          <w:szCs w:val="24"/>
        </w:rPr>
        <w:t>р</w:t>
      </w:r>
      <w:r w:rsidRPr="00C9473F">
        <w:rPr>
          <w:szCs w:val="24"/>
        </w:rPr>
        <w:t>товском районе в 2014–2020 годах</w:t>
      </w:r>
    </w:p>
    <w:p w:rsidR="00FA1ADE" w:rsidRPr="00C9473F" w:rsidRDefault="00FA1ADE" w:rsidP="00FA1ADE">
      <w:pPr>
        <w:widowControl w:val="0"/>
        <w:ind w:left="10206"/>
        <w:jc w:val="both"/>
        <w:rPr>
          <w:sz w:val="32"/>
        </w:rPr>
      </w:pPr>
    </w:p>
    <w:p w:rsidR="00FA1ADE" w:rsidRPr="00C9473F" w:rsidRDefault="00FA1ADE" w:rsidP="00FA1ADE">
      <w:pPr>
        <w:widowControl w:val="0"/>
        <w:ind w:left="10206"/>
        <w:jc w:val="both"/>
        <w:rPr>
          <w:sz w:val="32"/>
        </w:rPr>
      </w:pPr>
    </w:p>
    <w:p w:rsidR="00FA1ADE" w:rsidRDefault="00FA1ADE" w:rsidP="00FA1ADE">
      <w:pPr>
        <w:jc w:val="center"/>
        <w:rPr>
          <w:b/>
        </w:rPr>
      </w:pPr>
      <w:r w:rsidRPr="005F5754">
        <w:rPr>
          <w:b/>
        </w:rPr>
        <w:t>Целевые показатели</w:t>
      </w:r>
      <w:r>
        <w:rPr>
          <w:b/>
        </w:rPr>
        <w:t xml:space="preserve"> муниципальной программы</w:t>
      </w:r>
    </w:p>
    <w:p w:rsidR="00FA1ADE" w:rsidRPr="005F5754" w:rsidRDefault="00FA1ADE" w:rsidP="00FA1ADE">
      <w:pPr>
        <w:jc w:val="center"/>
        <w:rPr>
          <w:b/>
        </w:rPr>
      </w:pPr>
      <w:r>
        <w:rPr>
          <w:b/>
        </w:rPr>
        <w:t>«Обеспечение экологической безопасности в Нижневартовском районе в 2014-2020 годах</w:t>
      </w:r>
      <w:r w:rsidRPr="005F5754">
        <w:rPr>
          <w:b/>
        </w:rPr>
        <w:t>»</w:t>
      </w:r>
    </w:p>
    <w:p w:rsidR="00FA1ADE" w:rsidRPr="005F5754" w:rsidRDefault="00FA1ADE" w:rsidP="00FA1ADE"/>
    <w:tbl>
      <w:tblPr>
        <w:tblW w:w="7956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596"/>
        <w:gridCol w:w="5285"/>
        <w:gridCol w:w="1844"/>
        <w:gridCol w:w="9"/>
        <w:gridCol w:w="861"/>
        <w:gridCol w:w="829"/>
        <w:gridCol w:w="23"/>
        <w:gridCol w:w="740"/>
        <w:gridCol w:w="740"/>
        <w:gridCol w:w="61"/>
        <w:gridCol w:w="679"/>
        <w:gridCol w:w="740"/>
        <w:gridCol w:w="19"/>
        <w:gridCol w:w="721"/>
        <w:gridCol w:w="1667"/>
        <w:gridCol w:w="1629"/>
        <w:gridCol w:w="1418"/>
        <w:gridCol w:w="1418"/>
        <w:gridCol w:w="1418"/>
        <w:gridCol w:w="1418"/>
        <w:gridCol w:w="1292"/>
      </w:tblGrid>
      <w:tr w:rsidR="00FA1ADE" w:rsidRPr="00BB22A4" w:rsidTr="00FA1ADE">
        <w:trPr>
          <w:gridAfter w:val="6"/>
          <w:wAfter w:w="1836" w:type="pct"/>
          <w:cantSplit/>
          <w:trHeight w:val="7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 xml:space="preserve">№ </w:t>
            </w:r>
          </w:p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AD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 xml:space="preserve">Базовый  </w:t>
            </w:r>
          </w:p>
          <w:p w:rsidR="00FA1AD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 xml:space="preserve">показатель на начало </w:t>
            </w:r>
          </w:p>
          <w:p w:rsidR="00FA1AD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 xml:space="preserve">реализации </w:t>
            </w:r>
            <w:r>
              <w:rPr>
                <w:b/>
                <w:sz w:val="24"/>
                <w:szCs w:val="24"/>
              </w:rPr>
              <w:t>муниципал</w:t>
            </w:r>
            <w:r>
              <w:rPr>
                <w:b/>
                <w:sz w:val="24"/>
                <w:szCs w:val="24"/>
              </w:rPr>
              <w:t>ь</w:t>
            </w:r>
            <w:r>
              <w:rPr>
                <w:b/>
                <w:sz w:val="24"/>
                <w:szCs w:val="24"/>
              </w:rPr>
              <w:t>ной</w:t>
            </w:r>
            <w:r w:rsidRPr="0095353E">
              <w:rPr>
                <w:b/>
                <w:sz w:val="24"/>
                <w:szCs w:val="24"/>
              </w:rPr>
              <w:t xml:space="preserve"> </w:t>
            </w:r>
          </w:p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115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AD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 xml:space="preserve">Целевое  </w:t>
            </w:r>
          </w:p>
          <w:p w:rsidR="00FA1AD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 xml:space="preserve">значение </w:t>
            </w:r>
          </w:p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 xml:space="preserve">показателя на момент окончания действия 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ниципальной</w:t>
            </w:r>
            <w:r w:rsidRPr="0095353E">
              <w:rPr>
                <w:b/>
                <w:sz w:val="24"/>
                <w:szCs w:val="24"/>
              </w:rPr>
              <w:t xml:space="preserve"> программы</w:t>
            </w:r>
          </w:p>
        </w:tc>
      </w:tr>
      <w:tr w:rsidR="00FA1ADE" w:rsidRPr="00BB22A4" w:rsidTr="00FA1ADE">
        <w:trPr>
          <w:gridAfter w:val="6"/>
          <w:wAfter w:w="1836" w:type="pct"/>
          <w:cantSplit/>
          <w:trHeight w:val="1138"/>
        </w:trPr>
        <w:tc>
          <w:tcPr>
            <w:tcW w:w="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DE" w:rsidRPr="00BB22A4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BB22A4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BB22A4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BB22A4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A1ADE" w:rsidRPr="00BB22A4" w:rsidTr="00FA1ADE">
        <w:trPr>
          <w:gridAfter w:val="6"/>
          <w:wAfter w:w="1836" w:type="pct"/>
          <w:cantSplit/>
          <w:trHeight w:val="240"/>
        </w:trPr>
        <w:tc>
          <w:tcPr>
            <w:tcW w:w="12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353E">
              <w:rPr>
                <w:b/>
                <w:sz w:val="24"/>
                <w:szCs w:val="24"/>
              </w:rPr>
              <w:t>11</w:t>
            </w:r>
          </w:p>
        </w:tc>
      </w:tr>
      <w:tr w:rsidR="00FA1ADE" w:rsidRPr="00BB22A4" w:rsidTr="00FA1ADE">
        <w:trPr>
          <w:gridAfter w:val="6"/>
          <w:wAfter w:w="1836" w:type="pct"/>
          <w:cantSplit/>
          <w:trHeight w:val="240"/>
        </w:trPr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ADE" w:rsidRPr="00BB22A4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7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Показатели н</w:t>
            </w:r>
            <w:r w:rsidRPr="0095353E">
              <w:rPr>
                <w:b/>
                <w:sz w:val="24"/>
                <w:szCs w:val="24"/>
              </w:rPr>
              <w:t>епосредственны</w:t>
            </w:r>
            <w:r>
              <w:rPr>
                <w:b/>
                <w:sz w:val="24"/>
                <w:szCs w:val="24"/>
              </w:rPr>
              <w:t>х</w:t>
            </w:r>
            <w:r w:rsidRPr="0095353E">
              <w:rPr>
                <w:b/>
                <w:sz w:val="24"/>
                <w:szCs w:val="24"/>
              </w:rPr>
              <w:t xml:space="preserve"> результат</w:t>
            </w:r>
            <w:r>
              <w:rPr>
                <w:b/>
                <w:sz w:val="24"/>
                <w:szCs w:val="24"/>
              </w:rPr>
              <w:t>ов</w:t>
            </w:r>
            <w:r w:rsidRPr="0095353E">
              <w:rPr>
                <w:b/>
                <w:sz w:val="24"/>
                <w:szCs w:val="24"/>
              </w:rPr>
              <w:t xml:space="preserve"> реализации </w:t>
            </w:r>
            <w:r>
              <w:rPr>
                <w:b/>
                <w:sz w:val="24"/>
                <w:szCs w:val="24"/>
              </w:rPr>
              <w:t>муниципальной</w:t>
            </w:r>
            <w:r w:rsidRPr="0095353E">
              <w:rPr>
                <w:b/>
                <w:sz w:val="24"/>
                <w:szCs w:val="24"/>
              </w:rPr>
              <w:t xml:space="preserve"> программы</w:t>
            </w:r>
          </w:p>
        </w:tc>
      </w:tr>
      <w:tr w:rsidR="00FA1ADE" w:rsidRPr="00BB22A4" w:rsidTr="00FA1ADE">
        <w:trPr>
          <w:gridAfter w:val="6"/>
          <w:wAfter w:w="1836" w:type="pct"/>
          <w:cantSplit/>
          <w:trHeight w:val="550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BB22A4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4FAF">
              <w:rPr>
                <w:sz w:val="24"/>
                <w:szCs w:val="24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A1ADE" w:rsidRPr="006F5A3F" w:rsidRDefault="00FA1ADE" w:rsidP="00FA1AD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6F5A3F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6F5A3F"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природоохранных, эк</w:t>
            </w:r>
            <w:r w:rsidRPr="006F5A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5A3F">
              <w:rPr>
                <w:rFonts w:ascii="Times New Roman" w:hAnsi="Times New Roman" w:cs="Times New Roman"/>
                <w:sz w:val="24"/>
                <w:szCs w:val="24"/>
              </w:rPr>
              <w:t>лого-просветительских и эколого-образовательных мероприятий, единиц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A022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A022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A022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A022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A022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FA1ADE" w:rsidRPr="00BB22A4" w:rsidTr="00FA1ADE">
        <w:trPr>
          <w:gridAfter w:val="6"/>
          <w:wAfter w:w="1836" w:type="pct"/>
          <w:cantSplit/>
          <w:trHeight w:val="821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DE" w:rsidRPr="00BB22A4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4FAF">
              <w:rPr>
                <w:sz w:val="24"/>
                <w:szCs w:val="24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A1ADE" w:rsidRPr="006F5A3F" w:rsidRDefault="00FA1ADE" w:rsidP="00FA1A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выходов</w:t>
            </w:r>
            <w:r w:rsidRPr="006F5A3F">
              <w:rPr>
                <w:sz w:val="24"/>
                <w:szCs w:val="24"/>
              </w:rPr>
              <w:t xml:space="preserve"> в эфир телевизионных пер</w:t>
            </w:r>
            <w:r w:rsidRPr="006F5A3F">
              <w:rPr>
                <w:sz w:val="24"/>
                <w:szCs w:val="24"/>
              </w:rPr>
              <w:t>е</w:t>
            </w:r>
            <w:r w:rsidRPr="006F5A3F">
              <w:rPr>
                <w:sz w:val="24"/>
                <w:szCs w:val="24"/>
              </w:rPr>
              <w:t>дач, репортажей, видеороликов, единиц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A1ADE" w:rsidRPr="00BB22A4" w:rsidTr="00FA1ADE">
        <w:trPr>
          <w:gridAfter w:val="6"/>
          <w:wAfter w:w="1836" w:type="pct"/>
          <w:cantSplit/>
          <w:trHeight w:val="698"/>
        </w:trPr>
        <w:tc>
          <w:tcPr>
            <w:tcW w:w="12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F4FAF">
              <w:rPr>
                <w:sz w:val="24"/>
                <w:szCs w:val="24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FA1AD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Количество выпущенных печатных изданий и публикаций в средствах массовой информации, единиц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1E50BB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825F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A1ADE" w:rsidRPr="003B424B" w:rsidTr="00FA1ADE">
        <w:trPr>
          <w:gridAfter w:val="6"/>
          <w:wAfter w:w="1836" w:type="pct"/>
          <w:cantSplit/>
          <w:trHeight w:val="698"/>
        </w:trPr>
        <w:tc>
          <w:tcPr>
            <w:tcW w:w="12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4</w:t>
            </w:r>
            <w:r w:rsidR="002F4FAF" w:rsidRPr="002F4FAF">
              <w:rPr>
                <w:sz w:val="24"/>
                <w:szCs w:val="24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FA1A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Количество ликвидированных и рекультивир</w:t>
            </w:r>
            <w:r w:rsidRPr="002F4FAF">
              <w:rPr>
                <w:sz w:val="24"/>
                <w:szCs w:val="24"/>
              </w:rPr>
              <w:t>о</w:t>
            </w:r>
            <w:r w:rsidRPr="002F4FAF">
              <w:rPr>
                <w:sz w:val="24"/>
                <w:szCs w:val="24"/>
              </w:rPr>
              <w:t>ванных мест захламления отходами, единиц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A1ADE" w:rsidRPr="00BB22A4" w:rsidTr="00FA1ADE">
        <w:trPr>
          <w:cantSplit/>
          <w:trHeight w:val="321"/>
        </w:trPr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ADE" w:rsidRPr="00BB22A4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37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5353E" w:rsidRDefault="00FA1ADE" w:rsidP="00FA1A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</w:t>
            </w:r>
            <w:r w:rsidRPr="0095353E">
              <w:rPr>
                <w:b/>
                <w:sz w:val="24"/>
                <w:szCs w:val="24"/>
              </w:rPr>
              <w:t xml:space="preserve"> конечны</w:t>
            </w:r>
            <w:r>
              <w:rPr>
                <w:b/>
                <w:sz w:val="24"/>
                <w:szCs w:val="24"/>
              </w:rPr>
              <w:t>х</w:t>
            </w:r>
            <w:r w:rsidRPr="0095353E">
              <w:rPr>
                <w:b/>
                <w:sz w:val="24"/>
                <w:szCs w:val="24"/>
              </w:rPr>
              <w:t xml:space="preserve"> результат</w:t>
            </w:r>
            <w:r>
              <w:rPr>
                <w:b/>
                <w:sz w:val="24"/>
                <w:szCs w:val="24"/>
              </w:rPr>
              <w:t>ов</w:t>
            </w:r>
            <w:r w:rsidRPr="0095353E">
              <w:rPr>
                <w:b/>
                <w:sz w:val="24"/>
                <w:szCs w:val="24"/>
              </w:rPr>
              <w:t xml:space="preserve"> реализации </w:t>
            </w:r>
            <w:r>
              <w:rPr>
                <w:b/>
                <w:sz w:val="24"/>
                <w:szCs w:val="24"/>
              </w:rPr>
              <w:t>муниципальной</w:t>
            </w:r>
            <w:r w:rsidRPr="0095353E">
              <w:rPr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348" w:type="pct"/>
          </w:tcPr>
          <w:p w:rsidR="00FA1ADE" w:rsidRPr="006825F2" w:rsidRDefault="00FA1ADE" w:rsidP="00FA1AD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FA1ADE" w:rsidRPr="006825F2" w:rsidRDefault="00FA1ADE" w:rsidP="00FA1A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5F2">
              <w:rPr>
                <w:rFonts w:ascii="Times New Roman" w:hAnsi="Times New Roman" w:cs="Times New Roman"/>
                <w:sz w:val="24"/>
                <w:szCs w:val="24"/>
              </w:rPr>
              <w:t>весь район</w:t>
            </w:r>
          </w:p>
        </w:tc>
        <w:tc>
          <w:tcPr>
            <w:tcW w:w="303" w:type="pct"/>
          </w:tcPr>
          <w:p w:rsidR="00FA1ADE" w:rsidRPr="006825F2" w:rsidRDefault="00FA1ADE" w:rsidP="00FA1A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5F2">
              <w:rPr>
                <w:rFonts w:ascii="Times New Roman" w:hAnsi="Times New Roman" w:cs="Times New Roman"/>
                <w:sz w:val="24"/>
                <w:szCs w:val="24"/>
              </w:rPr>
              <w:t>весь район</w:t>
            </w:r>
          </w:p>
        </w:tc>
        <w:tc>
          <w:tcPr>
            <w:tcW w:w="303" w:type="pct"/>
          </w:tcPr>
          <w:p w:rsidR="00FA1ADE" w:rsidRPr="006825F2" w:rsidRDefault="00FA1ADE" w:rsidP="00FA1A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5F2">
              <w:rPr>
                <w:rFonts w:ascii="Times New Roman" w:hAnsi="Times New Roman" w:cs="Times New Roman"/>
                <w:sz w:val="24"/>
                <w:szCs w:val="24"/>
              </w:rPr>
              <w:t>весь район</w:t>
            </w:r>
          </w:p>
        </w:tc>
        <w:tc>
          <w:tcPr>
            <w:tcW w:w="303" w:type="pct"/>
          </w:tcPr>
          <w:p w:rsidR="00FA1ADE" w:rsidRPr="006825F2" w:rsidRDefault="00FA1ADE" w:rsidP="00FA1A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5F2">
              <w:rPr>
                <w:rFonts w:ascii="Times New Roman" w:hAnsi="Times New Roman" w:cs="Times New Roman"/>
                <w:sz w:val="24"/>
                <w:szCs w:val="24"/>
              </w:rPr>
              <w:t>весь район</w:t>
            </w:r>
          </w:p>
        </w:tc>
        <w:tc>
          <w:tcPr>
            <w:tcW w:w="276" w:type="pct"/>
          </w:tcPr>
          <w:p w:rsidR="00FA1ADE" w:rsidRPr="006825F2" w:rsidRDefault="00FA1ADE" w:rsidP="00FA1A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5F2">
              <w:rPr>
                <w:rFonts w:ascii="Times New Roman" w:hAnsi="Times New Roman" w:cs="Times New Roman"/>
                <w:sz w:val="24"/>
                <w:szCs w:val="24"/>
              </w:rPr>
              <w:t>весь район</w:t>
            </w:r>
          </w:p>
        </w:tc>
      </w:tr>
      <w:tr w:rsidR="00FA1ADE" w:rsidRPr="003B424B" w:rsidTr="00FA1ADE">
        <w:trPr>
          <w:gridAfter w:val="6"/>
          <w:wAfter w:w="1836" w:type="pct"/>
          <w:cantSplit/>
          <w:trHeight w:val="938"/>
        </w:trPr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1</w:t>
            </w:r>
            <w:r w:rsidR="002F4FAF" w:rsidRPr="002F4FAF">
              <w:rPr>
                <w:sz w:val="24"/>
                <w:szCs w:val="24"/>
              </w:rPr>
              <w:t>.</w:t>
            </w: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4FAF">
              <w:rPr>
                <w:sz w:val="24"/>
                <w:szCs w:val="24"/>
              </w:rPr>
              <w:t>Доля ликвидированных и рекультивированных мест захламления отходами, %</w:t>
            </w:r>
            <w:r w:rsidRPr="002F4FA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2F4FAF">
              <w:rPr>
                <w:sz w:val="24"/>
                <w:szCs w:val="24"/>
              </w:rPr>
              <w:t>от общего кол</w:t>
            </w:r>
            <w:r w:rsidRPr="002F4FAF">
              <w:rPr>
                <w:sz w:val="24"/>
                <w:szCs w:val="24"/>
              </w:rPr>
              <w:t>и</w:t>
            </w:r>
            <w:r w:rsidRPr="002F4FAF">
              <w:rPr>
                <w:sz w:val="24"/>
                <w:szCs w:val="24"/>
              </w:rPr>
              <w:t>чества выявленных мест захламления отходами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2F4FAF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1ADE" w:rsidRPr="00BB22A4" w:rsidTr="00FA1ADE">
        <w:trPr>
          <w:gridAfter w:val="6"/>
          <w:wAfter w:w="1836" w:type="pct"/>
          <w:cantSplit/>
          <w:trHeight w:val="938"/>
        </w:trPr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BB22A4" w:rsidRDefault="00FA1ADE" w:rsidP="00FA1A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4FAF">
              <w:rPr>
                <w:sz w:val="24"/>
                <w:szCs w:val="24"/>
              </w:rPr>
              <w:t>.</w:t>
            </w:r>
          </w:p>
        </w:tc>
        <w:tc>
          <w:tcPr>
            <w:tcW w:w="1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CB6C0B" w:rsidRDefault="00FA1ADE" w:rsidP="00FA1ADE">
            <w:pPr>
              <w:jc w:val="both"/>
              <w:rPr>
                <w:sz w:val="24"/>
                <w:szCs w:val="24"/>
              </w:rPr>
            </w:pPr>
            <w:r w:rsidRPr="00CB6C0B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 xml:space="preserve">я </w:t>
            </w:r>
            <w:r w:rsidRPr="00CB6C0B">
              <w:rPr>
                <w:sz w:val="24"/>
                <w:szCs w:val="24"/>
              </w:rPr>
              <w:t>населения, вовлеченного в экологические  мероприятия, от общего числа жителей района, %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F239E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8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0089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0089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0089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0089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0089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0089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600892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DE" w:rsidRPr="009F239E" w:rsidRDefault="00FA1ADE" w:rsidP="002F4F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FA1ADE" w:rsidRDefault="00FA1ADE" w:rsidP="00FA1ADE"/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FA1ADE">
      <w:pPr>
        <w:widowControl w:val="0"/>
        <w:ind w:firstLine="709"/>
        <w:jc w:val="both"/>
      </w:pPr>
    </w:p>
    <w:p w:rsidR="00FA1ADE" w:rsidRDefault="00FA1ADE" w:rsidP="00E2213C">
      <w:pPr>
        <w:widowControl w:val="0"/>
        <w:ind w:firstLine="709"/>
        <w:jc w:val="both"/>
      </w:pPr>
    </w:p>
    <w:sectPr w:rsidR="00FA1ADE" w:rsidSect="00FA1ADE">
      <w:pgSz w:w="16838" w:h="11906" w:orient="landscape"/>
      <w:pgMar w:top="567" w:right="1134" w:bottom="170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C64" w:rsidRDefault="00203C64">
      <w:r>
        <w:separator/>
      </w:r>
    </w:p>
  </w:endnote>
  <w:endnote w:type="continuationSeparator" w:id="1">
    <w:p w:rsidR="00203C64" w:rsidRDefault="00203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C64" w:rsidRDefault="00203C64">
      <w:r>
        <w:separator/>
      </w:r>
    </w:p>
  </w:footnote>
  <w:footnote w:type="continuationSeparator" w:id="1">
    <w:p w:rsidR="00203C64" w:rsidRDefault="00203C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436" w:rsidRDefault="00812C00" w:rsidP="00D401FC">
    <w:pPr>
      <w:pStyle w:val="a4"/>
      <w:jc w:val="center"/>
    </w:pPr>
    <w:fldSimple w:instr=" PAGE   \* MERGEFORMAT ">
      <w:r w:rsidR="00E04A9A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A5C2D43"/>
    <w:multiLevelType w:val="hybridMultilevel"/>
    <w:tmpl w:val="75C8EF24"/>
    <w:lvl w:ilvl="0" w:tplc="EECA3C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D02CE"/>
    <w:multiLevelType w:val="hybridMultilevel"/>
    <w:tmpl w:val="6012E7AC"/>
    <w:lvl w:ilvl="0" w:tplc="00389C1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12">
    <w:nsid w:val="4B831FA7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E41027"/>
    <w:multiLevelType w:val="hybridMultilevel"/>
    <w:tmpl w:val="9446CFD2"/>
    <w:lvl w:ilvl="0" w:tplc="E238FC76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4"/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8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7069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7f0c4d82-7c94-4620-b66c-f45dce477749"/>
  </w:docVars>
  <w:rsids>
    <w:rsidRoot w:val="00F425C0"/>
    <w:rsid w:val="00000206"/>
    <w:rsid w:val="00004D74"/>
    <w:rsid w:val="000066A1"/>
    <w:rsid w:val="00006D9C"/>
    <w:rsid w:val="0001052C"/>
    <w:rsid w:val="00012296"/>
    <w:rsid w:val="000128EC"/>
    <w:rsid w:val="000153A4"/>
    <w:rsid w:val="00015FB2"/>
    <w:rsid w:val="000165BC"/>
    <w:rsid w:val="00021A5A"/>
    <w:rsid w:val="00023F47"/>
    <w:rsid w:val="000271BA"/>
    <w:rsid w:val="00030B02"/>
    <w:rsid w:val="00031794"/>
    <w:rsid w:val="00033DC0"/>
    <w:rsid w:val="00036B5E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36"/>
    <w:rsid w:val="00062485"/>
    <w:rsid w:val="0006267E"/>
    <w:rsid w:val="0006352D"/>
    <w:rsid w:val="00063A55"/>
    <w:rsid w:val="000640E4"/>
    <w:rsid w:val="00064398"/>
    <w:rsid w:val="000668DE"/>
    <w:rsid w:val="00067B47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A2B23"/>
    <w:rsid w:val="000B012D"/>
    <w:rsid w:val="000B049C"/>
    <w:rsid w:val="000B38FF"/>
    <w:rsid w:val="000C171F"/>
    <w:rsid w:val="000C1E14"/>
    <w:rsid w:val="000C3F6F"/>
    <w:rsid w:val="000C4561"/>
    <w:rsid w:val="000C5273"/>
    <w:rsid w:val="000C5A99"/>
    <w:rsid w:val="000C6036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0F3B48"/>
    <w:rsid w:val="001002E1"/>
    <w:rsid w:val="001015CE"/>
    <w:rsid w:val="00101E06"/>
    <w:rsid w:val="0010246A"/>
    <w:rsid w:val="00102DDA"/>
    <w:rsid w:val="00103954"/>
    <w:rsid w:val="0010707C"/>
    <w:rsid w:val="0011220D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1B3C"/>
    <w:rsid w:val="00153090"/>
    <w:rsid w:val="00155385"/>
    <w:rsid w:val="00157C57"/>
    <w:rsid w:val="00160938"/>
    <w:rsid w:val="00161947"/>
    <w:rsid w:val="00161AD0"/>
    <w:rsid w:val="00161E58"/>
    <w:rsid w:val="00162CAF"/>
    <w:rsid w:val="001633E5"/>
    <w:rsid w:val="00164CEE"/>
    <w:rsid w:val="00164E66"/>
    <w:rsid w:val="001671DB"/>
    <w:rsid w:val="00167A9E"/>
    <w:rsid w:val="00173548"/>
    <w:rsid w:val="001741CD"/>
    <w:rsid w:val="001864FB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D6E4F"/>
    <w:rsid w:val="001D741F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3C64"/>
    <w:rsid w:val="002049E2"/>
    <w:rsid w:val="0020543B"/>
    <w:rsid w:val="00206D99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0548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1727"/>
    <w:rsid w:val="002F30D9"/>
    <w:rsid w:val="002F3CFF"/>
    <w:rsid w:val="002F3DCF"/>
    <w:rsid w:val="002F4FAF"/>
    <w:rsid w:val="002F6A75"/>
    <w:rsid w:val="002F77DA"/>
    <w:rsid w:val="002F7DB7"/>
    <w:rsid w:val="003017C9"/>
    <w:rsid w:val="0030479F"/>
    <w:rsid w:val="003061C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21C0"/>
    <w:rsid w:val="003344B7"/>
    <w:rsid w:val="00336000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43A6"/>
    <w:rsid w:val="00387AD5"/>
    <w:rsid w:val="0039075F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4F30"/>
    <w:rsid w:val="003C522D"/>
    <w:rsid w:val="003C618E"/>
    <w:rsid w:val="003D31CA"/>
    <w:rsid w:val="003D4E37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7351"/>
    <w:rsid w:val="0041762F"/>
    <w:rsid w:val="00420527"/>
    <w:rsid w:val="0042155D"/>
    <w:rsid w:val="004228E7"/>
    <w:rsid w:val="00427AE7"/>
    <w:rsid w:val="004331AA"/>
    <w:rsid w:val="004335D3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1742"/>
    <w:rsid w:val="0049352B"/>
    <w:rsid w:val="00493787"/>
    <w:rsid w:val="00494924"/>
    <w:rsid w:val="004969CF"/>
    <w:rsid w:val="004A018E"/>
    <w:rsid w:val="004A0A40"/>
    <w:rsid w:val="004A0EB6"/>
    <w:rsid w:val="004A103E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34"/>
    <w:rsid w:val="004C6881"/>
    <w:rsid w:val="004C6D8F"/>
    <w:rsid w:val="004D0A7B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472"/>
    <w:rsid w:val="0053265B"/>
    <w:rsid w:val="005337E5"/>
    <w:rsid w:val="0053585F"/>
    <w:rsid w:val="005404DD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272B"/>
    <w:rsid w:val="00585DB8"/>
    <w:rsid w:val="005869E2"/>
    <w:rsid w:val="00587AE8"/>
    <w:rsid w:val="00590D83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20D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D717C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3FB5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5272"/>
    <w:rsid w:val="0073620C"/>
    <w:rsid w:val="00737C60"/>
    <w:rsid w:val="00737D85"/>
    <w:rsid w:val="00741EA5"/>
    <w:rsid w:val="00745A3C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6DA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D1585"/>
    <w:rsid w:val="007D19B5"/>
    <w:rsid w:val="007D1AAF"/>
    <w:rsid w:val="007D1C24"/>
    <w:rsid w:val="007D28E8"/>
    <w:rsid w:val="007D31DE"/>
    <w:rsid w:val="007D4BCE"/>
    <w:rsid w:val="007D4D49"/>
    <w:rsid w:val="007D7475"/>
    <w:rsid w:val="007D779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21D8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2C00"/>
    <w:rsid w:val="00814523"/>
    <w:rsid w:val="0081753C"/>
    <w:rsid w:val="008179DE"/>
    <w:rsid w:val="00820702"/>
    <w:rsid w:val="008210A8"/>
    <w:rsid w:val="00821101"/>
    <w:rsid w:val="00823BE0"/>
    <w:rsid w:val="008265B7"/>
    <w:rsid w:val="008266F0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A6D1C"/>
    <w:rsid w:val="008B1B97"/>
    <w:rsid w:val="008B4AA5"/>
    <w:rsid w:val="008B5738"/>
    <w:rsid w:val="008C0544"/>
    <w:rsid w:val="008C1DCC"/>
    <w:rsid w:val="008C20A1"/>
    <w:rsid w:val="008C7F06"/>
    <w:rsid w:val="008D100F"/>
    <w:rsid w:val="008D395F"/>
    <w:rsid w:val="008D3DED"/>
    <w:rsid w:val="008D54CF"/>
    <w:rsid w:val="008D5E55"/>
    <w:rsid w:val="008D706B"/>
    <w:rsid w:val="008D7B0D"/>
    <w:rsid w:val="008E3C85"/>
    <w:rsid w:val="008E5BA8"/>
    <w:rsid w:val="008E5F30"/>
    <w:rsid w:val="008E5F73"/>
    <w:rsid w:val="008E7707"/>
    <w:rsid w:val="008F0225"/>
    <w:rsid w:val="008F310E"/>
    <w:rsid w:val="008F336F"/>
    <w:rsid w:val="00901539"/>
    <w:rsid w:val="00905C1F"/>
    <w:rsid w:val="00906C9D"/>
    <w:rsid w:val="00911B2C"/>
    <w:rsid w:val="00914C02"/>
    <w:rsid w:val="00915267"/>
    <w:rsid w:val="009158C3"/>
    <w:rsid w:val="009169FC"/>
    <w:rsid w:val="009219AE"/>
    <w:rsid w:val="00924955"/>
    <w:rsid w:val="00927E3A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1339"/>
    <w:rsid w:val="009B5522"/>
    <w:rsid w:val="009B7C66"/>
    <w:rsid w:val="009C0BBB"/>
    <w:rsid w:val="009C23A1"/>
    <w:rsid w:val="009C3458"/>
    <w:rsid w:val="009C4CFA"/>
    <w:rsid w:val="009C55C9"/>
    <w:rsid w:val="009C7F9C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5FE5"/>
    <w:rsid w:val="009E60E5"/>
    <w:rsid w:val="009E622C"/>
    <w:rsid w:val="009E674B"/>
    <w:rsid w:val="009E6FC4"/>
    <w:rsid w:val="009F0FDC"/>
    <w:rsid w:val="009F133B"/>
    <w:rsid w:val="009F2AD2"/>
    <w:rsid w:val="009F2FDC"/>
    <w:rsid w:val="009F6037"/>
    <w:rsid w:val="009F7226"/>
    <w:rsid w:val="009F7DAA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3ADE"/>
    <w:rsid w:val="00A5593A"/>
    <w:rsid w:val="00A55C85"/>
    <w:rsid w:val="00A56D4C"/>
    <w:rsid w:val="00A57E59"/>
    <w:rsid w:val="00A60552"/>
    <w:rsid w:val="00A62239"/>
    <w:rsid w:val="00A64C58"/>
    <w:rsid w:val="00A64D13"/>
    <w:rsid w:val="00A67490"/>
    <w:rsid w:val="00A67623"/>
    <w:rsid w:val="00A7409D"/>
    <w:rsid w:val="00A74546"/>
    <w:rsid w:val="00A7508E"/>
    <w:rsid w:val="00A75AA5"/>
    <w:rsid w:val="00A77E09"/>
    <w:rsid w:val="00A82D7A"/>
    <w:rsid w:val="00A82F33"/>
    <w:rsid w:val="00A84D1B"/>
    <w:rsid w:val="00A84F0C"/>
    <w:rsid w:val="00A86760"/>
    <w:rsid w:val="00A87D4B"/>
    <w:rsid w:val="00A90113"/>
    <w:rsid w:val="00A93620"/>
    <w:rsid w:val="00A95CDE"/>
    <w:rsid w:val="00A96F65"/>
    <w:rsid w:val="00AA020F"/>
    <w:rsid w:val="00AA1323"/>
    <w:rsid w:val="00AA1DFE"/>
    <w:rsid w:val="00AA53BE"/>
    <w:rsid w:val="00AA6A16"/>
    <w:rsid w:val="00AA7581"/>
    <w:rsid w:val="00AA7CFB"/>
    <w:rsid w:val="00AB03EC"/>
    <w:rsid w:val="00AB2683"/>
    <w:rsid w:val="00AB5C02"/>
    <w:rsid w:val="00AB769B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5AFE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3CF4"/>
    <w:rsid w:val="00B3447F"/>
    <w:rsid w:val="00B41A6F"/>
    <w:rsid w:val="00B44254"/>
    <w:rsid w:val="00B44779"/>
    <w:rsid w:val="00B45BA5"/>
    <w:rsid w:val="00B45CB6"/>
    <w:rsid w:val="00B47E9D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01B8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2866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174A"/>
    <w:rsid w:val="00C0312C"/>
    <w:rsid w:val="00C04FE9"/>
    <w:rsid w:val="00C0680F"/>
    <w:rsid w:val="00C0721E"/>
    <w:rsid w:val="00C119C9"/>
    <w:rsid w:val="00C12DD6"/>
    <w:rsid w:val="00C22DA9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097B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473F"/>
    <w:rsid w:val="00C95B87"/>
    <w:rsid w:val="00C95D51"/>
    <w:rsid w:val="00C96D14"/>
    <w:rsid w:val="00CA23DE"/>
    <w:rsid w:val="00CA380B"/>
    <w:rsid w:val="00CA7790"/>
    <w:rsid w:val="00CB13A6"/>
    <w:rsid w:val="00CB714C"/>
    <w:rsid w:val="00CC18F5"/>
    <w:rsid w:val="00CC1F9C"/>
    <w:rsid w:val="00CC22AD"/>
    <w:rsid w:val="00CC29B7"/>
    <w:rsid w:val="00CC6D13"/>
    <w:rsid w:val="00CC73C4"/>
    <w:rsid w:val="00CC76DA"/>
    <w:rsid w:val="00CD0707"/>
    <w:rsid w:val="00CD2F70"/>
    <w:rsid w:val="00CD35E3"/>
    <w:rsid w:val="00CD5D05"/>
    <w:rsid w:val="00CD63CE"/>
    <w:rsid w:val="00CD6C0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3570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4AF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62C1"/>
    <w:rsid w:val="00DB25E9"/>
    <w:rsid w:val="00DB4A17"/>
    <w:rsid w:val="00DB52F7"/>
    <w:rsid w:val="00DC0072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1C"/>
    <w:rsid w:val="00DE3E53"/>
    <w:rsid w:val="00DE4C46"/>
    <w:rsid w:val="00DF0D93"/>
    <w:rsid w:val="00DF0F7A"/>
    <w:rsid w:val="00DF1556"/>
    <w:rsid w:val="00DF2886"/>
    <w:rsid w:val="00DF2A19"/>
    <w:rsid w:val="00DF60E4"/>
    <w:rsid w:val="00DF6D12"/>
    <w:rsid w:val="00DF7F8A"/>
    <w:rsid w:val="00E013DB"/>
    <w:rsid w:val="00E016F4"/>
    <w:rsid w:val="00E01A82"/>
    <w:rsid w:val="00E01C00"/>
    <w:rsid w:val="00E0373F"/>
    <w:rsid w:val="00E04A9A"/>
    <w:rsid w:val="00E07334"/>
    <w:rsid w:val="00E07FC0"/>
    <w:rsid w:val="00E13C47"/>
    <w:rsid w:val="00E16D27"/>
    <w:rsid w:val="00E20542"/>
    <w:rsid w:val="00E215BD"/>
    <w:rsid w:val="00E2213C"/>
    <w:rsid w:val="00E22309"/>
    <w:rsid w:val="00E22FDE"/>
    <w:rsid w:val="00E24C0D"/>
    <w:rsid w:val="00E2598F"/>
    <w:rsid w:val="00E320C4"/>
    <w:rsid w:val="00E33E40"/>
    <w:rsid w:val="00E4237D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52BD"/>
    <w:rsid w:val="00E977E8"/>
    <w:rsid w:val="00EA0591"/>
    <w:rsid w:val="00EA1102"/>
    <w:rsid w:val="00EA1A6C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C755E"/>
    <w:rsid w:val="00ED33FA"/>
    <w:rsid w:val="00ED39D7"/>
    <w:rsid w:val="00ED4221"/>
    <w:rsid w:val="00ED5B93"/>
    <w:rsid w:val="00ED6A13"/>
    <w:rsid w:val="00ED6E6A"/>
    <w:rsid w:val="00EE08E5"/>
    <w:rsid w:val="00EE11B0"/>
    <w:rsid w:val="00EE14D4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3706E"/>
    <w:rsid w:val="00F379D3"/>
    <w:rsid w:val="00F425C0"/>
    <w:rsid w:val="00F4455B"/>
    <w:rsid w:val="00F46457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3C9C"/>
    <w:rsid w:val="00F95C1F"/>
    <w:rsid w:val="00F977D4"/>
    <w:rsid w:val="00FA0D8E"/>
    <w:rsid w:val="00FA1ADE"/>
    <w:rsid w:val="00FA6CE0"/>
    <w:rsid w:val="00FA6EFD"/>
    <w:rsid w:val="00FA72F9"/>
    <w:rsid w:val="00FB036C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0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uiPriority w:val="99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uiPriority w:val="99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7FD91-F83E-4B0A-A5BD-839D21669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25</Pages>
  <Words>5319</Words>
  <Characters>30323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2013-11-27T11:49:00Z</cp:lastPrinted>
  <dcterms:created xsi:type="dcterms:W3CDTF">2013-11-28T03:17:00Z</dcterms:created>
  <dcterms:modified xsi:type="dcterms:W3CDTF">2013-11-28T03:17:00Z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7f0c4d82-7c94-4620-b66c-f45dce477749</vt:lpwstr>
  </property>
</Properties>
</file>